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144" w:rsidRPr="00F27A82" w:rsidRDefault="00ED1144" w:rsidP="00ED1144">
      <w:pPr>
        <w:jc w:val="center"/>
        <w:rPr>
          <w:b/>
          <w:color w:val="000000"/>
        </w:rPr>
      </w:pPr>
      <w:bookmarkStart w:id="0" w:name="_GoBack"/>
      <w:bookmarkEnd w:id="0"/>
      <w:r w:rsidRPr="00F27A82">
        <w:rPr>
          <w:b/>
          <w:color w:val="000000"/>
        </w:rPr>
        <w:t>RECIBO DE RETIRADA DE EDITAL</w:t>
      </w:r>
    </w:p>
    <w:p w:rsidR="00ED1144" w:rsidRPr="00F27A82" w:rsidRDefault="00ED1144" w:rsidP="00ED1144">
      <w:pPr>
        <w:jc w:val="center"/>
        <w:rPr>
          <w:b/>
          <w:color w:val="000000"/>
        </w:rPr>
      </w:pPr>
    </w:p>
    <w:p w:rsidR="00ED1144" w:rsidRPr="00F27A82" w:rsidRDefault="00ED1144" w:rsidP="00ED1144">
      <w:pPr>
        <w:jc w:val="center"/>
        <w:rPr>
          <w:b/>
          <w:color w:val="000000"/>
        </w:rPr>
      </w:pPr>
      <w:r w:rsidRPr="00434425">
        <w:rPr>
          <w:b/>
          <w:bCs/>
          <w:color w:val="000000"/>
        </w:rPr>
        <w:t xml:space="preserve">TOMADA DE PREÇOS </w:t>
      </w:r>
      <w:r>
        <w:rPr>
          <w:b/>
          <w:bCs/>
          <w:color w:val="000000"/>
        </w:rPr>
        <w:t>003</w:t>
      </w:r>
      <w:r w:rsidRPr="00F27A82">
        <w:rPr>
          <w:b/>
          <w:color w:val="000000"/>
        </w:rPr>
        <w:t>/20</w:t>
      </w:r>
      <w:r>
        <w:rPr>
          <w:b/>
          <w:color w:val="000000"/>
        </w:rPr>
        <w:t>21</w:t>
      </w:r>
    </w:p>
    <w:p w:rsidR="00ED1144" w:rsidRPr="00F27A82" w:rsidRDefault="00ED1144" w:rsidP="00ED1144">
      <w:pPr>
        <w:jc w:val="center"/>
        <w:rPr>
          <w:b/>
          <w:color w:val="000000"/>
        </w:rPr>
      </w:pPr>
    </w:p>
    <w:p w:rsidR="00ED1144" w:rsidRPr="00F27A82" w:rsidRDefault="00ED1144" w:rsidP="00ED1144">
      <w:pPr>
        <w:jc w:val="center"/>
        <w:rPr>
          <w:b/>
          <w:color w:val="000000"/>
        </w:rPr>
      </w:pPr>
      <w:r w:rsidRPr="00F27A82">
        <w:rPr>
          <w:b/>
          <w:color w:val="000000"/>
        </w:rPr>
        <w:t xml:space="preserve">PROCESSO: </w:t>
      </w:r>
      <w:r>
        <w:rPr>
          <w:b/>
          <w:color w:val="000000"/>
        </w:rPr>
        <w:t>3776</w:t>
      </w:r>
      <w:r w:rsidRPr="00F27A82">
        <w:rPr>
          <w:b/>
          <w:color w:val="000000"/>
        </w:rPr>
        <w:t>/</w:t>
      </w:r>
      <w:r>
        <w:rPr>
          <w:b/>
          <w:color w:val="000000"/>
        </w:rPr>
        <w:t>21</w:t>
      </w:r>
    </w:p>
    <w:p w:rsidR="00ED1144" w:rsidRPr="00F27A82" w:rsidRDefault="00ED1144" w:rsidP="00ED1144">
      <w:pPr>
        <w:pStyle w:val="Cabealho"/>
        <w:tabs>
          <w:tab w:val="clear" w:pos="4419"/>
          <w:tab w:val="clear" w:pos="8838"/>
        </w:tabs>
        <w:jc w:val="both"/>
        <w:rPr>
          <w:color w:val="000000"/>
        </w:rPr>
      </w:pPr>
    </w:p>
    <w:p w:rsidR="00ED1144" w:rsidRPr="00F27A82" w:rsidRDefault="00ED1144" w:rsidP="00ED1144">
      <w:pPr>
        <w:pStyle w:val="Cabealho"/>
        <w:tabs>
          <w:tab w:val="clear" w:pos="4419"/>
          <w:tab w:val="clear" w:pos="8838"/>
        </w:tabs>
        <w:jc w:val="both"/>
        <w:rPr>
          <w:color w:val="000000"/>
        </w:rPr>
      </w:pPr>
    </w:p>
    <w:p w:rsidR="00ED1144" w:rsidRPr="00F27A82" w:rsidRDefault="00ED1144" w:rsidP="00ED1144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19"/>
          <w:tab w:val="clear" w:pos="8838"/>
        </w:tabs>
        <w:jc w:val="center"/>
        <w:rPr>
          <w:color w:val="000000"/>
          <w:sz w:val="22"/>
        </w:rPr>
      </w:pPr>
    </w:p>
    <w:p w:rsidR="00ED1144" w:rsidRPr="00F27A82" w:rsidRDefault="00ED1144" w:rsidP="00ED1144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19"/>
          <w:tab w:val="clear" w:pos="8838"/>
        </w:tabs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Razão Social:_______________________________________________________________________</w:t>
      </w:r>
    </w:p>
    <w:p w:rsidR="00ED1144" w:rsidRPr="00F27A82" w:rsidRDefault="00ED1144" w:rsidP="00ED1144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19"/>
          <w:tab w:val="clear" w:pos="8838"/>
        </w:tabs>
        <w:jc w:val="center"/>
        <w:rPr>
          <w:color w:val="000000"/>
          <w:sz w:val="22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CNPJ nº:___________________________________________________________________________</w:t>
      </w: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Endereço:__________________________________________________________________________</w:t>
      </w: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 xml:space="preserve">Cidade:_______________________ </w:t>
      </w:r>
      <w:proofErr w:type="spellStart"/>
      <w:r w:rsidRPr="00F27A82">
        <w:rPr>
          <w:color w:val="000000"/>
          <w:sz w:val="22"/>
        </w:rPr>
        <w:t>Estado:_______________Telefone</w:t>
      </w:r>
      <w:proofErr w:type="spellEnd"/>
      <w:r w:rsidRPr="00F27A82">
        <w:rPr>
          <w:color w:val="000000"/>
          <w:sz w:val="22"/>
        </w:rPr>
        <w:t>:________________________</w:t>
      </w: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Pessoa para contato:__________________________________________________________________</w:t>
      </w: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E-mail:____________________________________________________________________________</w:t>
      </w: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Recebemos nesta data, cópia do instrumento convocatório da licitação acima identificada e seus respectivos anexos.</w:t>
      </w: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 xml:space="preserve">Bom Jardim/RJ, _______ de _________________________ </w:t>
      </w:r>
      <w:proofErr w:type="spellStart"/>
      <w:r w:rsidRPr="00F27A82">
        <w:rPr>
          <w:color w:val="000000"/>
          <w:sz w:val="22"/>
        </w:rPr>
        <w:t>de</w:t>
      </w:r>
      <w:proofErr w:type="spellEnd"/>
      <w:r w:rsidRPr="00F27A82">
        <w:rPr>
          <w:color w:val="000000"/>
          <w:sz w:val="22"/>
        </w:rPr>
        <w:t xml:space="preserve"> 20</w:t>
      </w:r>
      <w:r>
        <w:rPr>
          <w:color w:val="000000"/>
          <w:sz w:val="22"/>
        </w:rPr>
        <w:t>21</w:t>
      </w:r>
      <w:r w:rsidRPr="00F27A82">
        <w:rPr>
          <w:color w:val="000000"/>
          <w:sz w:val="22"/>
        </w:rPr>
        <w:t>.</w:t>
      </w: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_____________________________</w:t>
      </w: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proofErr w:type="gramStart"/>
      <w:r w:rsidRPr="00F27A82">
        <w:rPr>
          <w:color w:val="000000"/>
          <w:sz w:val="22"/>
        </w:rPr>
        <w:t>assinatura</w:t>
      </w:r>
      <w:proofErr w:type="gramEnd"/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  <w:sz w:val="20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</w:rPr>
      </w:pPr>
    </w:p>
    <w:p w:rsidR="00ED1144" w:rsidRPr="00F27A82" w:rsidRDefault="00ED1144" w:rsidP="00ED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</w:rPr>
      </w:pPr>
      <w:r w:rsidRPr="00F27A82">
        <w:rPr>
          <w:color w:val="000000"/>
          <w:sz w:val="20"/>
        </w:rPr>
        <w:t>CARIMBO DE CNPJ</w:t>
      </w:r>
    </w:p>
    <w:p w:rsidR="00ED1144" w:rsidRPr="00F27A82" w:rsidRDefault="00ED1144" w:rsidP="00ED1144">
      <w:pPr>
        <w:pStyle w:val="Cabealho"/>
        <w:tabs>
          <w:tab w:val="clear" w:pos="4419"/>
          <w:tab w:val="clear" w:pos="8838"/>
        </w:tabs>
        <w:jc w:val="both"/>
        <w:rPr>
          <w:color w:val="000000"/>
        </w:rPr>
      </w:pPr>
    </w:p>
    <w:p w:rsidR="00ED1144" w:rsidRPr="00F27A82" w:rsidRDefault="00ED1144" w:rsidP="00ED1144">
      <w:pPr>
        <w:pStyle w:val="Cabealho"/>
        <w:tabs>
          <w:tab w:val="clear" w:pos="4419"/>
          <w:tab w:val="clear" w:pos="8838"/>
        </w:tabs>
        <w:rPr>
          <w:color w:val="000000"/>
        </w:rPr>
      </w:pPr>
      <w:r w:rsidRPr="00F27A82">
        <w:rPr>
          <w:color w:val="000000"/>
        </w:rPr>
        <w:t>Senhor Licitante,</w:t>
      </w:r>
    </w:p>
    <w:p w:rsidR="00ED1144" w:rsidRPr="00F27A82" w:rsidRDefault="00ED1144" w:rsidP="00ED1144">
      <w:pPr>
        <w:rPr>
          <w:color w:val="000000"/>
        </w:rPr>
      </w:pPr>
    </w:p>
    <w:p w:rsidR="00ED1144" w:rsidRPr="00F27A82" w:rsidRDefault="00ED1144" w:rsidP="00ED1144">
      <w:pPr>
        <w:jc w:val="both"/>
        <w:rPr>
          <w:color w:val="000000"/>
        </w:rPr>
      </w:pPr>
      <w:r w:rsidRPr="00F27A82">
        <w:rPr>
          <w:color w:val="000000"/>
        </w:rPr>
        <w:t xml:space="preserve">Visando comunicação futura entre esta Prefeitura e sua empresa, solicito a V.Sa. </w:t>
      </w:r>
      <w:proofErr w:type="gramStart"/>
      <w:r w:rsidRPr="00F27A82">
        <w:rPr>
          <w:color w:val="000000"/>
        </w:rPr>
        <w:t>preencher</w:t>
      </w:r>
      <w:proofErr w:type="gramEnd"/>
      <w:r w:rsidRPr="00F27A82">
        <w:rPr>
          <w:color w:val="000000"/>
        </w:rPr>
        <w:t xml:space="preserve"> o recibo de entrega do edital e remeter a Comissão Permanente de Licitações e Compras.</w:t>
      </w:r>
    </w:p>
    <w:p w:rsidR="00ED1144" w:rsidRPr="00F27A82" w:rsidRDefault="00ED1144" w:rsidP="00ED1144">
      <w:pPr>
        <w:jc w:val="both"/>
        <w:rPr>
          <w:color w:val="000000"/>
        </w:rPr>
      </w:pPr>
    </w:p>
    <w:p w:rsidR="00ED1144" w:rsidRDefault="00ED1144" w:rsidP="00ED1144">
      <w:pPr>
        <w:ind w:right="18"/>
        <w:jc w:val="center"/>
        <w:rPr>
          <w:b/>
          <w:u w:val="single"/>
        </w:rPr>
      </w:pPr>
      <w:r w:rsidRPr="00F27A82">
        <w:rPr>
          <w:color w:val="000000"/>
        </w:rPr>
        <w:t>A não remessa do recibo exime a comissão da comunicação de eventuais retificações ocorridas no instrumento convocatório, bem como de quaisquer informações adicionais.</w:t>
      </w:r>
    </w:p>
    <w:sectPr w:rsidR="00ED1144" w:rsidSect="00ED1144">
      <w:headerReference w:type="default" r:id="rId9"/>
      <w:pgSz w:w="12240" w:h="15840"/>
      <w:pgMar w:top="1238" w:right="1041" w:bottom="568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A02" w:rsidRDefault="005D3A02">
      <w:r>
        <w:separator/>
      </w:r>
    </w:p>
  </w:endnote>
  <w:endnote w:type="continuationSeparator" w:id="0">
    <w:p w:rsidR="005D3A02" w:rsidRDefault="005D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'Arial Narrow'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A02" w:rsidRDefault="005D3A02">
      <w:r>
        <w:separator/>
      </w:r>
    </w:p>
  </w:footnote>
  <w:footnote w:type="continuationSeparator" w:id="0">
    <w:p w:rsidR="005D3A02" w:rsidRDefault="005D3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E3" w:rsidRDefault="00D31935" w:rsidP="00D31935">
    <w:pPr>
      <w:tabs>
        <w:tab w:val="left" w:pos="8017"/>
      </w:tabs>
    </w:pPr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1CC659" wp14:editId="06F22405">
              <wp:simplePos x="0" y="0"/>
              <wp:positionH relativeFrom="column">
                <wp:posOffset>4792345</wp:posOffset>
              </wp:positionH>
              <wp:positionV relativeFrom="paragraph">
                <wp:posOffset>59529</wp:posOffset>
              </wp:positionV>
              <wp:extent cx="1314450" cy="568325"/>
              <wp:effectExtent l="0" t="0" r="19050" b="2222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1935" w:rsidRDefault="00D31935" w:rsidP="00D31935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Processo nº 3776/2021</w:t>
                          </w:r>
                        </w:p>
                        <w:p w:rsidR="00D31935" w:rsidRDefault="00D31935" w:rsidP="00D31935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D31935" w:rsidRPr="00744505" w:rsidRDefault="00D31935" w:rsidP="00D31935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11" o:spid="_x0000_s1026" type="#_x0000_t116" style="position:absolute;margin-left:377.35pt;margin-top:4.7pt;width:103.5pt;height:44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">
              <v:textbox>
                <w:txbxContent>
                  <w:p w:rsidR="00D31935" w:rsidRDefault="00D31935" w:rsidP="00D31935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Processo nº 3776/2021</w:t>
                    </w:r>
                  </w:p>
                  <w:p w:rsidR="00D31935" w:rsidRDefault="00D31935" w:rsidP="00D31935">
                    <w:pPr>
                      <w:jc w:val="center"/>
                      <w:rPr>
                        <w:sz w:val="14"/>
                      </w:rPr>
                    </w:pPr>
                  </w:p>
                  <w:p w:rsidR="00D31935" w:rsidRPr="00744505" w:rsidRDefault="00D31935" w:rsidP="00D31935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 w:rsidR="00A76EB5"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B642336" wp14:editId="4BA7DAE2">
              <wp:simplePos x="0" y="0"/>
              <wp:positionH relativeFrom="column">
                <wp:posOffset>458470</wp:posOffset>
              </wp:positionH>
              <wp:positionV relativeFrom="paragraph">
                <wp:posOffset>34290</wp:posOffset>
              </wp:positionV>
              <wp:extent cx="3291840" cy="394335"/>
              <wp:effectExtent l="0" t="0" r="0" b="0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394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FE3" w:rsidRDefault="00D72FE3">
                          <w:pPr>
                            <w:pStyle w:val="Ttulo3"/>
                            <w:ind w:left="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ESTADO DO RIO DE JANEIRO</w:t>
                          </w:r>
                        </w:p>
                        <w:p w:rsidR="00D72FE3" w:rsidRDefault="00D72FE3">
                          <w:pPr>
                            <w:pStyle w:val="Ttulo2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PREFEITURA MUNICIPAL DE BOM JARDIM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36.1pt;margin-top:2.7pt;width:259.2pt;height:31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4euQIAAME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" o:allowincell="f" filled="f" stroked="f">
              <v:textbox>
                <w:txbxContent>
                  <w:p w:rsidR="00D72FE3" w:rsidRDefault="00D72FE3">
                    <w:pPr>
                      <w:pStyle w:val="Ttulo3"/>
                      <w:ind w:left="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ESTADO DO RIO DE JANEIRO</w:t>
                    </w:r>
                  </w:p>
                  <w:p w:rsidR="00D72FE3" w:rsidRDefault="00D72FE3">
                    <w:pPr>
                      <w:pStyle w:val="Ttulo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PREFEITURA MUNICIPAL DE BOM JARDIM</w:t>
                    </w:r>
                  </w:p>
                </w:txbxContent>
              </v:textbox>
            </v:shape>
          </w:pict>
        </mc:Fallback>
      </mc:AlternateContent>
    </w:r>
    <w:r w:rsidR="00A76EB5">
      <w:rPr>
        <w:b/>
        <w:noProof/>
        <w:sz w:val="20"/>
      </w:rPr>
      <w:drawing>
        <wp:inline distT="0" distB="0" distL="0" distR="0" wp14:anchorId="0184EB25" wp14:editId="633D9227">
          <wp:extent cx="504825" cy="504825"/>
          <wp:effectExtent l="0" t="0" r="9525" b="9525"/>
          <wp:docPr id="8" name="Imagem 8" descr="bomjbraza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mjbraza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name w:val="WWNum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26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Calibri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4"/>
    <w:multiLevelType w:val="multilevel"/>
    <w:tmpl w:val="00000004"/>
    <w:name w:val="WWNum7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5"/>
    <w:multiLevelType w:val="multilevel"/>
    <w:tmpl w:val="00000005"/>
    <w:name w:val="WWNum1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6"/>
    <w:multiLevelType w:val="multilevel"/>
    <w:tmpl w:val="3B22F404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A406601"/>
    <w:multiLevelType w:val="hybridMultilevel"/>
    <w:tmpl w:val="014C0EA4"/>
    <w:lvl w:ilvl="0" w:tplc="2328FE84">
      <w:start w:val="1"/>
      <w:numFmt w:val="lowerLetter"/>
      <w:lvlText w:val="%1)"/>
      <w:lvlJc w:val="left"/>
      <w:pPr>
        <w:ind w:left="474" w:hanging="246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CF0237C4">
      <w:numFmt w:val="bullet"/>
      <w:lvlText w:val="•"/>
      <w:lvlJc w:val="left"/>
      <w:pPr>
        <w:ind w:left="1460" w:hanging="246"/>
      </w:pPr>
      <w:rPr>
        <w:rFonts w:hint="default"/>
        <w:lang w:val="pt-PT" w:eastAsia="en-US" w:bidi="ar-SA"/>
      </w:rPr>
    </w:lvl>
    <w:lvl w:ilvl="2" w:tplc="D92E73B6">
      <w:numFmt w:val="bullet"/>
      <w:lvlText w:val="•"/>
      <w:lvlJc w:val="left"/>
      <w:pPr>
        <w:ind w:left="2440" w:hanging="246"/>
      </w:pPr>
      <w:rPr>
        <w:rFonts w:hint="default"/>
        <w:lang w:val="pt-PT" w:eastAsia="en-US" w:bidi="ar-SA"/>
      </w:rPr>
    </w:lvl>
    <w:lvl w:ilvl="3" w:tplc="77E03826">
      <w:numFmt w:val="bullet"/>
      <w:lvlText w:val="•"/>
      <w:lvlJc w:val="left"/>
      <w:pPr>
        <w:ind w:left="3420" w:hanging="246"/>
      </w:pPr>
      <w:rPr>
        <w:rFonts w:hint="default"/>
        <w:lang w:val="pt-PT" w:eastAsia="en-US" w:bidi="ar-SA"/>
      </w:rPr>
    </w:lvl>
    <w:lvl w:ilvl="4" w:tplc="888E206E">
      <w:numFmt w:val="bullet"/>
      <w:lvlText w:val="•"/>
      <w:lvlJc w:val="left"/>
      <w:pPr>
        <w:ind w:left="4400" w:hanging="246"/>
      </w:pPr>
      <w:rPr>
        <w:rFonts w:hint="default"/>
        <w:lang w:val="pt-PT" w:eastAsia="en-US" w:bidi="ar-SA"/>
      </w:rPr>
    </w:lvl>
    <w:lvl w:ilvl="5" w:tplc="8C700DE0">
      <w:numFmt w:val="bullet"/>
      <w:lvlText w:val="•"/>
      <w:lvlJc w:val="left"/>
      <w:pPr>
        <w:ind w:left="5380" w:hanging="246"/>
      </w:pPr>
      <w:rPr>
        <w:rFonts w:hint="default"/>
        <w:lang w:val="pt-PT" w:eastAsia="en-US" w:bidi="ar-SA"/>
      </w:rPr>
    </w:lvl>
    <w:lvl w:ilvl="6" w:tplc="865AB30E">
      <w:numFmt w:val="bullet"/>
      <w:lvlText w:val="•"/>
      <w:lvlJc w:val="left"/>
      <w:pPr>
        <w:ind w:left="6360" w:hanging="246"/>
      </w:pPr>
      <w:rPr>
        <w:rFonts w:hint="default"/>
        <w:lang w:val="pt-PT" w:eastAsia="en-US" w:bidi="ar-SA"/>
      </w:rPr>
    </w:lvl>
    <w:lvl w:ilvl="7" w:tplc="94A033CA">
      <w:numFmt w:val="bullet"/>
      <w:lvlText w:val="•"/>
      <w:lvlJc w:val="left"/>
      <w:pPr>
        <w:ind w:left="7340" w:hanging="246"/>
      </w:pPr>
      <w:rPr>
        <w:rFonts w:hint="default"/>
        <w:lang w:val="pt-PT" w:eastAsia="en-US" w:bidi="ar-SA"/>
      </w:rPr>
    </w:lvl>
    <w:lvl w:ilvl="8" w:tplc="3E3282E4">
      <w:numFmt w:val="bullet"/>
      <w:lvlText w:val="•"/>
      <w:lvlJc w:val="left"/>
      <w:pPr>
        <w:ind w:left="8320" w:hanging="246"/>
      </w:pPr>
      <w:rPr>
        <w:rFonts w:hint="default"/>
        <w:lang w:val="pt-PT" w:eastAsia="en-US" w:bidi="ar-SA"/>
      </w:r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C7F03E8"/>
    <w:multiLevelType w:val="multilevel"/>
    <w:tmpl w:val="024693D6"/>
    <w:styleLink w:val="RTFNum17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8">
    <w:nsid w:val="0D801E0F"/>
    <w:multiLevelType w:val="multilevel"/>
    <w:tmpl w:val="9F5C36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E267BEB"/>
    <w:multiLevelType w:val="multilevel"/>
    <w:tmpl w:val="76BC6ED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480291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6C10ED1"/>
    <w:multiLevelType w:val="multilevel"/>
    <w:tmpl w:val="1BDABE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2" w:hanging="1800"/>
      </w:pPr>
      <w:rPr>
        <w:rFonts w:hint="default"/>
      </w:rPr>
    </w:lvl>
  </w:abstractNum>
  <w:abstractNum w:abstractNumId="12">
    <w:nsid w:val="2135317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1364CCB"/>
    <w:multiLevelType w:val="multilevel"/>
    <w:tmpl w:val="BAAA94F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14">
    <w:nsid w:val="22CF1984"/>
    <w:multiLevelType w:val="hybridMultilevel"/>
    <w:tmpl w:val="17F8C2AA"/>
    <w:lvl w:ilvl="0" w:tplc="0416000D">
      <w:start w:val="1"/>
      <w:numFmt w:val="bullet"/>
      <w:lvlText w:val=""/>
      <w:lvlJc w:val="left"/>
      <w:pPr>
        <w:ind w:left="94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15">
    <w:nsid w:val="23DF6A4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6B86DDF"/>
    <w:multiLevelType w:val="multilevel"/>
    <w:tmpl w:val="9A52CE7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8EA1AAA"/>
    <w:multiLevelType w:val="multilevel"/>
    <w:tmpl w:val="3D92590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FF61115"/>
    <w:multiLevelType w:val="multilevel"/>
    <w:tmpl w:val="ED6270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7413F63"/>
    <w:multiLevelType w:val="hybridMultilevel"/>
    <w:tmpl w:val="EA3A34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FC30D7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9C41ADD"/>
    <w:multiLevelType w:val="multilevel"/>
    <w:tmpl w:val="90D6EBC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2">
    <w:nsid w:val="4B971905"/>
    <w:multiLevelType w:val="multilevel"/>
    <w:tmpl w:val="2D9E857A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003459E"/>
    <w:multiLevelType w:val="multilevel"/>
    <w:tmpl w:val="F5B0FCD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4">
    <w:nsid w:val="53965B37"/>
    <w:multiLevelType w:val="multilevel"/>
    <w:tmpl w:val="094619F4"/>
    <w:styleLink w:val="RTFNum10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25">
    <w:nsid w:val="55B832B6"/>
    <w:multiLevelType w:val="hybridMultilevel"/>
    <w:tmpl w:val="94BEAB62"/>
    <w:lvl w:ilvl="0" w:tplc="9E98C9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04226D"/>
    <w:multiLevelType w:val="multilevel"/>
    <w:tmpl w:val="E4D2E72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  <w:sz w:val="24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27">
    <w:nsid w:val="57634056"/>
    <w:multiLevelType w:val="hybridMultilevel"/>
    <w:tmpl w:val="10D07744"/>
    <w:lvl w:ilvl="0" w:tplc="FFF03814">
      <w:start w:val="29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33267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95F489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B620AC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C045008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E093FBE"/>
    <w:multiLevelType w:val="multilevel"/>
    <w:tmpl w:val="24F4E7CE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176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32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-12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4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-14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-2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-268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-512" w:hanging="1440"/>
      </w:pPr>
      <w:rPr>
        <w:rFonts w:hint="default"/>
        <w:sz w:val="24"/>
      </w:rPr>
    </w:lvl>
  </w:abstractNum>
  <w:abstractNum w:abstractNumId="33">
    <w:nsid w:val="61E97911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5025772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8317B66"/>
    <w:multiLevelType w:val="multilevel"/>
    <w:tmpl w:val="3BF6C7D0"/>
    <w:lvl w:ilvl="0">
      <w:start w:val="5"/>
      <w:numFmt w:val="decimal"/>
      <w:lvlText w:val="%1"/>
      <w:lvlJc w:val="left"/>
      <w:pPr>
        <w:ind w:left="589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9" w:hanging="66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9" w:hanging="7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13" w:hanging="7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1" w:hanging="7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8" w:hanging="7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6" w:hanging="7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4" w:hanging="799"/>
      </w:pPr>
      <w:rPr>
        <w:rFonts w:hint="default"/>
        <w:lang w:val="pt-PT" w:eastAsia="en-US" w:bidi="ar-SA"/>
      </w:rPr>
    </w:lvl>
  </w:abstractNum>
  <w:abstractNum w:abstractNumId="36">
    <w:nsid w:val="68C5199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FA26D42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6FE623AB"/>
    <w:multiLevelType w:val="multilevel"/>
    <w:tmpl w:val="29B2E97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32" w:hanging="1800"/>
      </w:pPr>
      <w:rPr>
        <w:rFonts w:hint="default"/>
      </w:rPr>
    </w:lvl>
  </w:abstractNum>
  <w:abstractNum w:abstractNumId="39">
    <w:nsid w:val="73972B3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5870E1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7F540D9"/>
    <w:multiLevelType w:val="multilevel"/>
    <w:tmpl w:val="23C49140"/>
    <w:lvl w:ilvl="0">
      <w:start w:val="1"/>
      <w:numFmt w:val="decimal"/>
      <w:lvlText w:val="%1."/>
      <w:lvlJc w:val="left"/>
      <w:pPr>
        <w:ind w:left="808" w:hanging="240"/>
      </w:pPr>
      <w:rPr>
        <w:rFonts w:hint="default"/>
        <w:b/>
        <w:bCs/>
        <w:spacing w:val="-3"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9" w:hanging="473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pt-BR" w:eastAsia="en-US" w:bidi="ar-SA"/>
      </w:rPr>
    </w:lvl>
    <w:lvl w:ilvl="2">
      <w:start w:val="1"/>
      <w:numFmt w:val="decimal"/>
      <w:lvlText w:val="3.2.%3."/>
      <w:lvlJc w:val="left"/>
      <w:pPr>
        <w:ind w:left="829" w:hanging="600"/>
      </w:pPr>
      <w:rPr>
        <w:rFonts w:hint="default"/>
        <w:spacing w:val="-2"/>
        <w:w w:val="99"/>
        <w:sz w:val="24"/>
        <w:szCs w:val="24"/>
        <w:lang w:val="pt-BR" w:eastAsia="en-US" w:bidi="ar-SA"/>
      </w:rPr>
    </w:lvl>
    <w:lvl w:ilvl="3">
      <w:numFmt w:val="bullet"/>
      <w:lvlText w:val="•"/>
      <w:lvlJc w:val="left"/>
      <w:pPr>
        <w:ind w:left="820" w:hanging="6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6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80" w:hanging="6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660" w:hanging="6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815" w:hanging="6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970" w:hanging="600"/>
      </w:pPr>
      <w:rPr>
        <w:rFonts w:hint="default"/>
        <w:lang w:val="pt-PT" w:eastAsia="en-US" w:bidi="ar-SA"/>
      </w:rPr>
    </w:lvl>
  </w:abstractNum>
  <w:abstractNum w:abstractNumId="42">
    <w:nsid w:val="7FEA0F44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8"/>
  </w:num>
  <w:num w:numId="4">
    <w:abstractNumId w:val="5"/>
  </w:num>
  <w:num w:numId="5">
    <w:abstractNumId w:val="35"/>
  </w:num>
  <w:num w:numId="6">
    <w:abstractNumId w:val="22"/>
  </w:num>
  <w:num w:numId="7">
    <w:abstractNumId w:val="32"/>
  </w:num>
  <w:num w:numId="8">
    <w:abstractNumId w:val="14"/>
  </w:num>
  <w:num w:numId="9">
    <w:abstractNumId w:val="34"/>
  </w:num>
  <w:num w:numId="10">
    <w:abstractNumId w:val="36"/>
  </w:num>
  <w:num w:numId="11">
    <w:abstractNumId w:val="8"/>
  </w:num>
  <w:num w:numId="12">
    <w:abstractNumId w:val="12"/>
  </w:num>
  <w:num w:numId="13">
    <w:abstractNumId w:val="10"/>
  </w:num>
  <w:num w:numId="14">
    <w:abstractNumId w:val="39"/>
  </w:num>
  <w:num w:numId="15">
    <w:abstractNumId w:val="28"/>
  </w:num>
  <w:num w:numId="16">
    <w:abstractNumId w:val="33"/>
  </w:num>
  <w:num w:numId="17">
    <w:abstractNumId w:val="31"/>
  </w:num>
  <w:num w:numId="18">
    <w:abstractNumId w:val="42"/>
  </w:num>
  <w:num w:numId="19">
    <w:abstractNumId w:val="29"/>
  </w:num>
  <w:num w:numId="20">
    <w:abstractNumId w:val="30"/>
  </w:num>
  <w:num w:numId="21">
    <w:abstractNumId w:val="15"/>
  </w:num>
  <w:num w:numId="22">
    <w:abstractNumId w:val="37"/>
  </w:num>
  <w:num w:numId="23">
    <w:abstractNumId w:val="20"/>
  </w:num>
  <w:num w:numId="24">
    <w:abstractNumId w:val="40"/>
  </w:num>
  <w:num w:numId="25">
    <w:abstractNumId w:val="41"/>
  </w:num>
  <w:num w:numId="26">
    <w:abstractNumId w:val="16"/>
  </w:num>
  <w:num w:numId="27">
    <w:abstractNumId w:val="38"/>
  </w:num>
  <w:num w:numId="28">
    <w:abstractNumId w:val="23"/>
  </w:num>
  <w:num w:numId="29">
    <w:abstractNumId w:val="21"/>
  </w:num>
  <w:num w:numId="30">
    <w:abstractNumId w:val="13"/>
  </w:num>
  <w:num w:numId="31">
    <w:abstractNumId w:val="27"/>
  </w:num>
  <w:num w:numId="32">
    <w:abstractNumId w:val="24"/>
  </w:num>
  <w:num w:numId="33">
    <w:abstractNumId w:val="7"/>
  </w:num>
  <w:num w:numId="34">
    <w:abstractNumId w:val="9"/>
  </w:num>
  <w:num w:numId="35">
    <w:abstractNumId w:val="11"/>
  </w:num>
  <w:num w:numId="36">
    <w:abstractNumId w:val="19"/>
  </w:num>
  <w:num w:numId="37">
    <w:abstractNumId w:val="17"/>
  </w:num>
  <w:num w:numId="38">
    <w:abstractNumId w:val="2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040"/>
    <w:rsid w:val="00001C3D"/>
    <w:rsid w:val="00002040"/>
    <w:rsid w:val="000038A0"/>
    <w:rsid w:val="000071E2"/>
    <w:rsid w:val="00015F45"/>
    <w:rsid w:val="00020B92"/>
    <w:rsid w:val="00021D64"/>
    <w:rsid w:val="00022544"/>
    <w:rsid w:val="00024644"/>
    <w:rsid w:val="00025B09"/>
    <w:rsid w:val="000279FF"/>
    <w:rsid w:val="00030955"/>
    <w:rsid w:val="00031F53"/>
    <w:rsid w:val="00032562"/>
    <w:rsid w:val="00032CD0"/>
    <w:rsid w:val="0003329C"/>
    <w:rsid w:val="00034D8D"/>
    <w:rsid w:val="000407AB"/>
    <w:rsid w:val="00040E31"/>
    <w:rsid w:val="00041223"/>
    <w:rsid w:val="00045155"/>
    <w:rsid w:val="0004527A"/>
    <w:rsid w:val="00047DD7"/>
    <w:rsid w:val="00051163"/>
    <w:rsid w:val="00053D1F"/>
    <w:rsid w:val="00063BC3"/>
    <w:rsid w:val="00063C01"/>
    <w:rsid w:val="00063F01"/>
    <w:rsid w:val="000642B6"/>
    <w:rsid w:val="000645D5"/>
    <w:rsid w:val="0006486B"/>
    <w:rsid w:val="00066260"/>
    <w:rsid w:val="000715C0"/>
    <w:rsid w:val="00071D82"/>
    <w:rsid w:val="00073222"/>
    <w:rsid w:val="000753B9"/>
    <w:rsid w:val="00081E9E"/>
    <w:rsid w:val="00082575"/>
    <w:rsid w:val="000854F8"/>
    <w:rsid w:val="00092E9C"/>
    <w:rsid w:val="000947C2"/>
    <w:rsid w:val="00096EFC"/>
    <w:rsid w:val="000A0966"/>
    <w:rsid w:val="000A3B99"/>
    <w:rsid w:val="000A4DED"/>
    <w:rsid w:val="000A7616"/>
    <w:rsid w:val="000B2A9C"/>
    <w:rsid w:val="000B2D8E"/>
    <w:rsid w:val="000B4368"/>
    <w:rsid w:val="000C315F"/>
    <w:rsid w:val="000C4ECA"/>
    <w:rsid w:val="000D7B55"/>
    <w:rsid w:val="000E4E30"/>
    <w:rsid w:val="000E6211"/>
    <w:rsid w:val="000E7982"/>
    <w:rsid w:val="000F3CB7"/>
    <w:rsid w:val="000F7CC8"/>
    <w:rsid w:val="001009EB"/>
    <w:rsid w:val="00100CAF"/>
    <w:rsid w:val="001015D4"/>
    <w:rsid w:val="00102C86"/>
    <w:rsid w:val="00103078"/>
    <w:rsid w:val="00105A2B"/>
    <w:rsid w:val="00107385"/>
    <w:rsid w:val="001102BE"/>
    <w:rsid w:val="001104A9"/>
    <w:rsid w:val="00111266"/>
    <w:rsid w:val="00112B66"/>
    <w:rsid w:val="00114DA4"/>
    <w:rsid w:val="00114F27"/>
    <w:rsid w:val="00117ECB"/>
    <w:rsid w:val="00122354"/>
    <w:rsid w:val="0012288C"/>
    <w:rsid w:val="00123B08"/>
    <w:rsid w:val="00125920"/>
    <w:rsid w:val="001308E8"/>
    <w:rsid w:val="001322E3"/>
    <w:rsid w:val="00132F28"/>
    <w:rsid w:val="00134A07"/>
    <w:rsid w:val="00134D85"/>
    <w:rsid w:val="0013577B"/>
    <w:rsid w:val="001363A0"/>
    <w:rsid w:val="00144191"/>
    <w:rsid w:val="001447F3"/>
    <w:rsid w:val="00146D91"/>
    <w:rsid w:val="00153033"/>
    <w:rsid w:val="001548D7"/>
    <w:rsid w:val="00154CC6"/>
    <w:rsid w:val="00157AF4"/>
    <w:rsid w:val="00157C04"/>
    <w:rsid w:val="00161C5A"/>
    <w:rsid w:val="0017340D"/>
    <w:rsid w:val="00177F67"/>
    <w:rsid w:val="001837AB"/>
    <w:rsid w:val="00183EBB"/>
    <w:rsid w:val="00184547"/>
    <w:rsid w:val="00184F63"/>
    <w:rsid w:val="00184FC3"/>
    <w:rsid w:val="001854F5"/>
    <w:rsid w:val="00185A56"/>
    <w:rsid w:val="00186589"/>
    <w:rsid w:val="00187666"/>
    <w:rsid w:val="001911F3"/>
    <w:rsid w:val="00191AF0"/>
    <w:rsid w:val="00194F1F"/>
    <w:rsid w:val="00196457"/>
    <w:rsid w:val="001A1FBC"/>
    <w:rsid w:val="001A32B6"/>
    <w:rsid w:val="001A4A94"/>
    <w:rsid w:val="001B0845"/>
    <w:rsid w:val="001B0F9D"/>
    <w:rsid w:val="001B1190"/>
    <w:rsid w:val="001B1898"/>
    <w:rsid w:val="001B199A"/>
    <w:rsid w:val="001B2DFC"/>
    <w:rsid w:val="001C2D3E"/>
    <w:rsid w:val="001C3377"/>
    <w:rsid w:val="001C4F62"/>
    <w:rsid w:val="001C5311"/>
    <w:rsid w:val="001C576E"/>
    <w:rsid w:val="001C7E4E"/>
    <w:rsid w:val="001C7FC8"/>
    <w:rsid w:val="001D03A2"/>
    <w:rsid w:val="001D067C"/>
    <w:rsid w:val="001D1C10"/>
    <w:rsid w:val="001D2615"/>
    <w:rsid w:val="001D3BF8"/>
    <w:rsid w:val="001D4CDF"/>
    <w:rsid w:val="001D5D58"/>
    <w:rsid w:val="001D7B51"/>
    <w:rsid w:val="001E004E"/>
    <w:rsid w:val="001E2A36"/>
    <w:rsid w:val="001E3843"/>
    <w:rsid w:val="001E7A0E"/>
    <w:rsid w:val="001F3336"/>
    <w:rsid w:val="001F38E3"/>
    <w:rsid w:val="001F5DC4"/>
    <w:rsid w:val="001F6818"/>
    <w:rsid w:val="001F6D43"/>
    <w:rsid w:val="00200844"/>
    <w:rsid w:val="00200AB8"/>
    <w:rsid w:val="00206967"/>
    <w:rsid w:val="00206A26"/>
    <w:rsid w:val="00206D07"/>
    <w:rsid w:val="00206EA1"/>
    <w:rsid w:val="00207A05"/>
    <w:rsid w:val="00211FB5"/>
    <w:rsid w:val="00212241"/>
    <w:rsid w:val="002135E1"/>
    <w:rsid w:val="002146EF"/>
    <w:rsid w:val="00216D87"/>
    <w:rsid w:val="00221617"/>
    <w:rsid w:val="00221DD7"/>
    <w:rsid w:val="0022296C"/>
    <w:rsid w:val="002238CA"/>
    <w:rsid w:val="002247E7"/>
    <w:rsid w:val="002266D1"/>
    <w:rsid w:val="002275E0"/>
    <w:rsid w:val="0023029F"/>
    <w:rsid w:val="00232F57"/>
    <w:rsid w:val="00233860"/>
    <w:rsid w:val="00233DCE"/>
    <w:rsid w:val="00234034"/>
    <w:rsid w:val="00234D94"/>
    <w:rsid w:val="002357B2"/>
    <w:rsid w:val="0023584A"/>
    <w:rsid w:val="00241E15"/>
    <w:rsid w:val="00243D60"/>
    <w:rsid w:val="0024632F"/>
    <w:rsid w:val="00246F79"/>
    <w:rsid w:val="00251A2D"/>
    <w:rsid w:val="00252BD2"/>
    <w:rsid w:val="0025457F"/>
    <w:rsid w:val="00254D42"/>
    <w:rsid w:val="002558B4"/>
    <w:rsid w:val="00256695"/>
    <w:rsid w:val="00256FCA"/>
    <w:rsid w:val="00261F13"/>
    <w:rsid w:val="00262BFD"/>
    <w:rsid w:val="00264533"/>
    <w:rsid w:val="00264702"/>
    <w:rsid w:val="00266BC9"/>
    <w:rsid w:val="00272716"/>
    <w:rsid w:val="0027417F"/>
    <w:rsid w:val="00274CC9"/>
    <w:rsid w:val="0028098A"/>
    <w:rsid w:val="002825DF"/>
    <w:rsid w:val="0028638C"/>
    <w:rsid w:val="00290982"/>
    <w:rsid w:val="00290A0D"/>
    <w:rsid w:val="002916B3"/>
    <w:rsid w:val="00292791"/>
    <w:rsid w:val="00292A37"/>
    <w:rsid w:val="002947E2"/>
    <w:rsid w:val="002960E0"/>
    <w:rsid w:val="0029737D"/>
    <w:rsid w:val="002978C4"/>
    <w:rsid w:val="0029791B"/>
    <w:rsid w:val="002A1EE3"/>
    <w:rsid w:val="002A2484"/>
    <w:rsid w:val="002A2D13"/>
    <w:rsid w:val="002A4AAE"/>
    <w:rsid w:val="002A54BB"/>
    <w:rsid w:val="002A63B8"/>
    <w:rsid w:val="002A6AE3"/>
    <w:rsid w:val="002B025F"/>
    <w:rsid w:val="002B2124"/>
    <w:rsid w:val="002B2413"/>
    <w:rsid w:val="002B35A9"/>
    <w:rsid w:val="002B3A0A"/>
    <w:rsid w:val="002B445B"/>
    <w:rsid w:val="002B55B0"/>
    <w:rsid w:val="002B6EF6"/>
    <w:rsid w:val="002B7220"/>
    <w:rsid w:val="002C0D52"/>
    <w:rsid w:val="002C0F19"/>
    <w:rsid w:val="002C1B87"/>
    <w:rsid w:val="002C294D"/>
    <w:rsid w:val="002C5CF9"/>
    <w:rsid w:val="002C6211"/>
    <w:rsid w:val="002C79AE"/>
    <w:rsid w:val="002D1AE9"/>
    <w:rsid w:val="002D262A"/>
    <w:rsid w:val="002D2CEF"/>
    <w:rsid w:val="002D54A4"/>
    <w:rsid w:val="002D6B0F"/>
    <w:rsid w:val="002D78B1"/>
    <w:rsid w:val="002E0848"/>
    <w:rsid w:val="002E1CF3"/>
    <w:rsid w:val="002E4B41"/>
    <w:rsid w:val="002E51EA"/>
    <w:rsid w:val="002E58BE"/>
    <w:rsid w:val="002F060C"/>
    <w:rsid w:val="002F0F59"/>
    <w:rsid w:val="002F2259"/>
    <w:rsid w:val="002F34B4"/>
    <w:rsid w:val="002F3751"/>
    <w:rsid w:val="002F3B13"/>
    <w:rsid w:val="002F3C9C"/>
    <w:rsid w:val="002F4986"/>
    <w:rsid w:val="002F4AFF"/>
    <w:rsid w:val="002F55B9"/>
    <w:rsid w:val="002F5FBF"/>
    <w:rsid w:val="002F6991"/>
    <w:rsid w:val="002F6EE7"/>
    <w:rsid w:val="003029D6"/>
    <w:rsid w:val="00303243"/>
    <w:rsid w:val="00303560"/>
    <w:rsid w:val="00303D30"/>
    <w:rsid w:val="003063AD"/>
    <w:rsid w:val="00306F6B"/>
    <w:rsid w:val="00310649"/>
    <w:rsid w:val="00314B49"/>
    <w:rsid w:val="003151F3"/>
    <w:rsid w:val="0031587C"/>
    <w:rsid w:val="00315E55"/>
    <w:rsid w:val="00316B1A"/>
    <w:rsid w:val="003207B9"/>
    <w:rsid w:val="003223F9"/>
    <w:rsid w:val="0032613B"/>
    <w:rsid w:val="00327930"/>
    <w:rsid w:val="003301FB"/>
    <w:rsid w:val="00337D6D"/>
    <w:rsid w:val="00341A49"/>
    <w:rsid w:val="0034387D"/>
    <w:rsid w:val="003456DE"/>
    <w:rsid w:val="00352079"/>
    <w:rsid w:val="00353E9F"/>
    <w:rsid w:val="00354FF7"/>
    <w:rsid w:val="00367837"/>
    <w:rsid w:val="00367AF0"/>
    <w:rsid w:val="00367C56"/>
    <w:rsid w:val="00367E6B"/>
    <w:rsid w:val="003704CE"/>
    <w:rsid w:val="003707BE"/>
    <w:rsid w:val="00370F9F"/>
    <w:rsid w:val="0037573D"/>
    <w:rsid w:val="003771E7"/>
    <w:rsid w:val="0038024C"/>
    <w:rsid w:val="00384B48"/>
    <w:rsid w:val="0038669C"/>
    <w:rsid w:val="00392E0B"/>
    <w:rsid w:val="00394079"/>
    <w:rsid w:val="00394DB6"/>
    <w:rsid w:val="00396950"/>
    <w:rsid w:val="00396A37"/>
    <w:rsid w:val="00397695"/>
    <w:rsid w:val="00397CAC"/>
    <w:rsid w:val="003A0778"/>
    <w:rsid w:val="003A345B"/>
    <w:rsid w:val="003A3AE7"/>
    <w:rsid w:val="003A5E31"/>
    <w:rsid w:val="003A6F82"/>
    <w:rsid w:val="003B08B0"/>
    <w:rsid w:val="003B1569"/>
    <w:rsid w:val="003B1B26"/>
    <w:rsid w:val="003B571F"/>
    <w:rsid w:val="003B5FFA"/>
    <w:rsid w:val="003B75EE"/>
    <w:rsid w:val="003C0A75"/>
    <w:rsid w:val="003C0CB8"/>
    <w:rsid w:val="003C25F7"/>
    <w:rsid w:val="003C2B20"/>
    <w:rsid w:val="003C3D99"/>
    <w:rsid w:val="003C490A"/>
    <w:rsid w:val="003D0AF6"/>
    <w:rsid w:val="003D2E3E"/>
    <w:rsid w:val="003D35C9"/>
    <w:rsid w:val="003D40B1"/>
    <w:rsid w:val="003E12E9"/>
    <w:rsid w:val="003E19F1"/>
    <w:rsid w:val="003E24EF"/>
    <w:rsid w:val="003E55AB"/>
    <w:rsid w:val="003E6264"/>
    <w:rsid w:val="003F1E07"/>
    <w:rsid w:val="003F21B5"/>
    <w:rsid w:val="003F283F"/>
    <w:rsid w:val="003F370B"/>
    <w:rsid w:val="004006C8"/>
    <w:rsid w:val="00400E19"/>
    <w:rsid w:val="00401B9D"/>
    <w:rsid w:val="00401BF4"/>
    <w:rsid w:val="004035CC"/>
    <w:rsid w:val="004042F2"/>
    <w:rsid w:val="00405D2B"/>
    <w:rsid w:val="004069C1"/>
    <w:rsid w:val="0041032D"/>
    <w:rsid w:val="004137E0"/>
    <w:rsid w:val="004143D0"/>
    <w:rsid w:val="00414941"/>
    <w:rsid w:val="004163AA"/>
    <w:rsid w:val="00417863"/>
    <w:rsid w:val="00422D01"/>
    <w:rsid w:val="0042351F"/>
    <w:rsid w:val="0042552F"/>
    <w:rsid w:val="00431479"/>
    <w:rsid w:val="00432498"/>
    <w:rsid w:val="00432711"/>
    <w:rsid w:val="00433E39"/>
    <w:rsid w:val="00433E9D"/>
    <w:rsid w:val="0043407D"/>
    <w:rsid w:val="00434379"/>
    <w:rsid w:val="00434425"/>
    <w:rsid w:val="00434AF2"/>
    <w:rsid w:val="00436FFD"/>
    <w:rsid w:val="00437839"/>
    <w:rsid w:val="004420F4"/>
    <w:rsid w:val="00442E70"/>
    <w:rsid w:val="0044380C"/>
    <w:rsid w:val="00447017"/>
    <w:rsid w:val="00447966"/>
    <w:rsid w:val="004520CB"/>
    <w:rsid w:val="00452798"/>
    <w:rsid w:val="00453BEA"/>
    <w:rsid w:val="00456572"/>
    <w:rsid w:val="004607A5"/>
    <w:rsid w:val="004627AB"/>
    <w:rsid w:val="0046389B"/>
    <w:rsid w:val="004649B2"/>
    <w:rsid w:val="00464F7C"/>
    <w:rsid w:val="0046646C"/>
    <w:rsid w:val="00470B2F"/>
    <w:rsid w:val="00471288"/>
    <w:rsid w:val="0047397E"/>
    <w:rsid w:val="0047797E"/>
    <w:rsid w:val="00482839"/>
    <w:rsid w:val="00483D45"/>
    <w:rsid w:val="00485D7A"/>
    <w:rsid w:val="004864DD"/>
    <w:rsid w:val="00487A2F"/>
    <w:rsid w:val="004910E9"/>
    <w:rsid w:val="004951A4"/>
    <w:rsid w:val="00495BDC"/>
    <w:rsid w:val="0049676D"/>
    <w:rsid w:val="00497835"/>
    <w:rsid w:val="004A0256"/>
    <w:rsid w:val="004A442D"/>
    <w:rsid w:val="004A4D16"/>
    <w:rsid w:val="004A5366"/>
    <w:rsid w:val="004A7491"/>
    <w:rsid w:val="004B164B"/>
    <w:rsid w:val="004B2183"/>
    <w:rsid w:val="004B2828"/>
    <w:rsid w:val="004B3415"/>
    <w:rsid w:val="004B4B78"/>
    <w:rsid w:val="004B7A72"/>
    <w:rsid w:val="004C1228"/>
    <w:rsid w:val="004C1CFF"/>
    <w:rsid w:val="004C26A7"/>
    <w:rsid w:val="004C2C97"/>
    <w:rsid w:val="004C362D"/>
    <w:rsid w:val="004C60D0"/>
    <w:rsid w:val="004D03D0"/>
    <w:rsid w:val="004D061C"/>
    <w:rsid w:val="004D1F72"/>
    <w:rsid w:val="004D20D4"/>
    <w:rsid w:val="004D7515"/>
    <w:rsid w:val="004D79C6"/>
    <w:rsid w:val="004E05C2"/>
    <w:rsid w:val="004E06BA"/>
    <w:rsid w:val="004E07F8"/>
    <w:rsid w:val="004E1732"/>
    <w:rsid w:val="004E3987"/>
    <w:rsid w:val="004E4ACD"/>
    <w:rsid w:val="004E4EBA"/>
    <w:rsid w:val="004E65B2"/>
    <w:rsid w:val="004E6EF2"/>
    <w:rsid w:val="004F0BD9"/>
    <w:rsid w:val="004F2358"/>
    <w:rsid w:val="004F4713"/>
    <w:rsid w:val="004F4F53"/>
    <w:rsid w:val="004F66C4"/>
    <w:rsid w:val="004F6F8D"/>
    <w:rsid w:val="004F734F"/>
    <w:rsid w:val="00511607"/>
    <w:rsid w:val="00511EA3"/>
    <w:rsid w:val="00521D02"/>
    <w:rsid w:val="00522518"/>
    <w:rsid w:val="00526793"/>
    <w:rsid w:val="00532133"/>
    <w:rsid w:val="00534273"/>
    <w:rsid w:val="005347DE"/>
    <w:rsid w:val="00534BE7"/>
    <w:rsid w:val="005413DF"/>
    <w:rsid w:val="00543309"/>
    <w:rsid w:val="00545EB3"/>
    <w:rsid w:val="00545F21"/>
    <w:rsid w:val="00547027"/>
    <w:rsid w:val="00547B5E"/>
    <w:rsid w:val="00552543"/>
    <w:rsid w:val="0055266F"/>
    <w:rsid w:val="0055758A"/>
    <w:rsid w:val="00560F4B"/>
    <w:rsid w:val="00562036"/>
    <w:rsid w:val="00566E06"/>
    <w:rsid w:val="00567626"/>
    <w:rsid w:val="0057063B"/>
    <w:rsid w:val="0057145D"/>
    <w:rsid w:val="005717FD"/>
    <w:rsid w:val="00574718"/>
    <w:rsid w:val="00574EE7"/>
    <w:rsid w:val="00575874"/>
    <w:rsid w:val="005758C9"/>
    <w:rsid w:val="005801CC"/>
    <w:rsid w:val="00580320"/>
    <w:rsid w:val="00581E5D"/>
    <w:rsid w:val="00584CCE"/>
    <w:rsid w:val="005868D0"/>
    <w:rsid w:val="00586F22"/>
    <w:rsid w:val="00590508"/>
    <w:rsid w:val="00592DF4"/>
    <w:rsid w:val="0059325D"/>
    <w:rsid w:val="00595975"/>
    <w:rsid w:val="00596449"/>
    <w:rsid w:val="005971D5"/>
    <w:rsid w:val="005A12FF"/>
    <w:rsid w:val="005A1CDF"/>
    <w:rsid w:val="005A5F17"/>
    <w:rsid w:val="005A62FD"/>
    <w:rsid w:val="005B0201"/>
    <w:rsid w:val="005B1D70"/>
    <w:rsid w:val="005B75FC"/>
    <w:rsid w:val="005B779E"/>
    <w:rsid w:val="005C3139"/>
    <w:rsid w:val="005D0A86"/>
    <w:rsid w:val="005D24C4"/>
    <w:rsid w:val="005D2A44"/>
    <w:rsid w:val="005D3A02"/>
    <w:rsid w:val="005D461F"/>
    <w:rsid w:val="005D50C4"/>
    <w:rsid w:val="005D7209"/>
    <w:rsid w:val="005D75BD"/>
    <w:rsid w:val="005D772E"/>
    <w:rsid w:val="005E0414"/>
    <w:rsid w:val="005E04B2"/>
    <w:rsid w:val="005E22A7"/>
    <w:rsid w:val="005E487D"/>
    <w:rsid w:val="005E5191"/>
    <w:rsid w:val="005E641A"/>
    <w:rsid w:val="005E7D51"/>
    <w:rsid w:val="005F02A1"/>
    <w:rsid w:val="005F207B"/>
    <w:rsid w:val="005F42DF"/>
    <w:rsid w:val="005F6291"/>
    <w:rsid w:val="005F66C6"/>
    <w:rsid w:val="00601617"/>
    <w:rsid w:val="00603B8B"/>
    <w:rsid w:val="00604162"/>
    <w:rsid w:val="006124D7"/>
    <w:rsid w:val="00612B60"/>
    <w:rsid w:val="006133BE"/>
    <w:rsid w:val="0061349A"/>
    <w:rsid w:val="00613DF2"/>
    <w:rsid w:val="00613F6D"/>
    <w:rsid w:val="00616395"/>
    <w:rsid w:val="00617571"/>
    <w:rsid w:val="006176C0"/>
    <w:rsid w:val="006223CC"/>
    <w:rsid w:val="00624DA7"/>
    <w:rsid w:val="00625470"/>
    <w:rsid w:val="00627BA9"/>
    <w:rsid w:val="0063024F"/>
    <w:rsid w:val="00631A29"/>
    <w:rsid w:val="00633E3A"/>
    <w:rsid w:val="00635E3C"/>
    <w:rsid w:val="0064057E"/>
    <w:rsid w:val="0064222B"/>
    <w:rsid w:val="00642CB0"/>
    <w:rsid w:val="00647E58"/>
    <w:rsid w:val="00656A93"/>
    <w:rsid w:val="00661CA2"/>
    <w:rsid w:val="0066378E"/>
    <w:rsid w:val="00673807"/>
    <w:rsid w:val="00673BFA"/>
    <w:rsid w:val="00680EFE"/>
    <w:rsid w:val="00680F28"/>
    <w:rsid w:val="006828B9"/>
    <w:rsid w:val="00682AB4"/>
    <w:rsid w:val="00682E6F"/>
    <w:rsid w:val="006847E3"/>
    <w:rsid w:val="0068491F"/>
    <w:rsid w:val="006866FF"/>
    <w:rsid w:val="00686E23"/>
    <w:rsid w:val="00690381"/>
    <w:rsid w:val="00690B86"/>
    <w:rsid w:val="00691F25"/>
    <w:rsid w:val="00692010"/>
    <w:rsid w:val="00692373"/>
    <w:rsid w:val="00693667"/>
    <w:rsid w:val="00695E40"/>
    <w:rsid w:val="006A056A"/>
    <w:rsid w:val="006A1A53"/>
    <w:rsid w:val="006A20C6"/>
    <w:rsid w:val="006A4902"/>
    <w:rsid w:val="006A58ED"/>
    <w:rsid w:val="006B26A4"/>
    <w:rsid w:val="006B4191"/>
    <w:rsid w:val="006C0E4F"/>
    <w:rsid w:val="006C14DB"/>
    <w:rsid w:val="006C441C"/>
    <w:rsid w:val="006C5038"/>
    <w:rsid w:val="006C5ACD"/>
    <w:rsid w:val="006C5E54"/>
    <w:rsid w:val="006C7B84"/>
    <w:rsid w:val="006D2030"/>
    <w:rsid w:val="006D655B"/>
    <w:rsid w:val="006D7BB3"/>
    <w:rsid w:val="006E137A"/>
    <w:rsid w:val="006E60A0"/>
    <w:rsid w:val="006E6C63"/>
    <w:rsid w:val="006E7B4C"/>
    <w:rsid w:val="006F045A"/>
    <w:rsid w:val="006F089D"/>
    <w:rsid w:val="006F109D"/>
    <w:rsid w:val="006F2E7F"/>
    <w:rsid w:val="006F77A4"/>
    <w:rsid w:val="006F7C28"/>
    <w:rsid w:val="00700D55"/>
    <w:rsid w:val="00702386"/>
    <w:rsid w:val="00703770"/>
    <w:rsid w:val="0070422D"/>
    <w:rsid w:val="00704B54"/>
    <w:rsid w:val="00713CE0"/>
    <w:rsid w:val="00716BE7"/>
    <w:rsid w:val="00716DEF"/>
    <w:rsid w:val="0072132C"/>
    <w:rsid w:val="00723241"/>
    <w:rsid w:val="007251BB"/>
    <w:rsid w:val="00725A69"/>
    <w:rsid w:val="00725BBA"/>
    <w:rsid w:val="0072712E"/>
    <w:rsid w:val="00727E41"/>
    <w:rsid w:val="00731A7C"/>
    <w:rsid w:val="0073269F"/>
    <w:rsid w:val="0073467A"/>
    <w:rsid w:val="0074083D"/>
    <w:rsid w:val="00741A58"/>
    <w:rsid w:val="0074282B"/>
    <w:rsid w:val="00742BE9"/>
    <w:rsid w:val="007436D8"/>
    <w:rsid w:val="007526CA"/>
    <w:rsid w:val="00756553"/>
    <w:rsid w:val="0076026E"/>
    <w:rsid w:val="0076229E"/>
    <w:rsid w:val="00765843"/>
    <w:rsid w:val="007658CA"/>
    <w:rsid w:val="00766013"/>
    <w:rsid w:val="00770399"/>
    <w:rsid w:val="0077126D"/>
    <w:rsid w:val="0077473F"/>
    <w:rsid w:val="007759F1"/>
    <w:rsid w:val="0078134F"/>
    <w:rsid w:val="00784B67"/>
    <w:rsid w:val="00785826"/>
    <w:rsid w:val="00786245"/>
    <w:rsid w:val="0078747E"/>
    <w:rsid w:val="007877B1"/>
    <w:rsid w:val="00787912"/>
    <w:rsid w:val="00787AC4"/>
    <w:rsid w:val="0079632F"/>
    <w:rsid w:val="00796588"/>
    <w:rsid w:val="007A0F66"/>
    <w:rsid w:val="007A33E5"/>
    <w:rsid w:val="007A46A5"/>
    <w:rsid w:val="007A4C59"/>
    <w:rsid w:val="007A71D8"/>
    <w:rsid w:val="007B0E31"/>
    <w:rsid w:val="007B5630"/>
    <w:rsid w:val="007B6BB7"/>
    <w:rsid w:val="007C228E"/>
    <w:rsid w:val="007C3619"/>
    <w:rsid w:val="007C51BE"/>
    <w:rsid w:val="007C52FD"/>
    <w:rsid w:val="007C56F6"/>
    <w:rsid w:val="007C6259"/>
    <w:rsid w:val="007C68F9"/>
    <w:rsid w:val="007C6911"/>
    <w:rsid w:val="007C7616"/>
    <w:rsid w:val="007D18E5"/>
    <w:rsid w:val="007D1A47"/>
    <w:rsid w:val="007D5E40"/>
    <w:rsid w:val="007D6F8A"/>
    <w:rsid w:val="007D7ED7"/>
    <w:rsid w:val="007E1BBB"/>
    <w:rsid w:val="007E3EEF"/>
    <w:rsid w:val="007E4889"/>
    <w:rsid w:val="007E5A46"/>
    <w:rsid w:val="007F0D5B"/>
    <w:rsid w:val="007F10FE"/>
    <w:rsid w:val="007F1544"/>
    <w:rsid w:val="007F17A3"/>
    <w:rsid w:val="007F2821"/>
    <w:rsid w:val="007F5B43"/>
    <w:rsid w:val="008005DF"/>
    <w:rsid w:val="008067D3"/>
    <w:rsid w:val="0081067D"/>
    <w:rsid w:val="00812990"/>
    <w:rsid w:val="0082439E"/>
    <w:rsid w:val="00827793"/>
    <w:rsid w:val="00830ECF"/>
    <w:rsid w:val="00834824"/>
    <w:rsid w:val="00835165"/>
    <w:rsid w:val="00836619"/>
    <w:rsid w:val="00837A28"/>
    <w:rsid w:val="00840B06"/>
    <w:rsid w:val="008453F7"/>
    <w:rsid w:val="00846921"/>
    <w:rsid w:val="008469FB"/>
    <w:rsid w:val="00847FD3"/>
    <w:rsid w:val="00850D6C"/>
    <w:rsid w:val="0085125A"/>
    <w:rsid w:val="00851F9D"/>
    <w:rsid w:val="0085219C"/>
    <w:rsid w:val="008547D3"/>
    <w:rsid w:val="00856878"/>
    <w:rsid w:val="0086081D"/>
    <w:rsid w:val="00860BFF"/>
    <w:rsid w:val="00860DCE"/>
    <w:rsid w:val="00865684"/>
    <w:rsid w:val="0086613A"/>
    <w:rsid w:val="00866C24"/>
    <w:rsid w:val="00867460"/>
    <w:rsid w:val="00867EB5"/>
    <w:rsid w:val="00872F59"/>
    <w:rsid w:val="00874AE6"/>
    <w:rsid w:val="00876749"/>
    <w:rsid w:val="008768C2"/>
    <w:rsid w:val="00880FB3"/>
    <w:rsid w:val="0088100B"/>
    <w:rsid w:val="00883A49"/>
    <w:rsid w:val="0088553A"/>
    <w:rsid w:val="00885E01"/>
    <w:rsid w:val="00887B1A"/>
    <w:rsid w:val="0089108D"/>
    <w:rsid w:val="0089153C"/>
    <w:rsid w:val="00891A6A"/>
    <w:rsid w:val="00891A75"/>
    <w:rsid w:val="00892F66"/>
    <w:rsid w:val="00894277"/>
    <w:rsid w:val="00896131"/>
    <w:rsid w:val="008A315E"/>
    <w:rsid w:val="008A49F7"/>
    <w:rsid w:val="008A60C1"/>
    <w:rsid w:val="008A7220"/>
    <w:rsid w:val="008B070E"/>
    <w:rsid w:val="008B2ABF"/>
    <w:rsid w:val="008B4F68"/>
    <w:rsid w:val="008B748A"/>
    <w:rsid w:val="008B7F42"/>
    <w:rsid w:val="008C04EF"/>
    <w:rsid w:val="008C3ACB"/>
    <w:rsid w:val="008C6DC5"/>
    <w:rsid w:val="008D22B0"/>
    <w:rsid w:val="008D2DFB"/>
    <w:rsid w:val="008D30BE"/>
    <w:rsid w:val="008D70B2"/>
    <w:rsid w:val="008E00DC"/>
    <w:rsid w:val="008E17CF"/>
    <w:rsid w:val="008E2C7A"/>
    <w:rsid w:val="008E5317"/>
    <w:rsid w:val="008E5386"/>
    <w:rsid w:val="008E5511"/>
    <w:rsid w:val="008F0DFE"/>
    <w:rsid w:val="008F1990"/>
    <w:rsid w:val="008F19D5"/>
    <w:rsid w:val="008F2DAA"/>
    <w:rsid w:val="008F647E"/>
    <w:rsid w:val="008F6D8A"/>
    <w:rsid w:val="008F7B36"/>
    <w:rsid w:val="0090171B"/>
    <w:rsid w:val="00902E05"/>
    <w:rsid w:val="00903D90"/>
    <w:rsid w:val="00904E69"/>
    <w:rsid w:val="009072E2"/>
    <w:rsid w:val="0091661D"/>
    <w:rsid w:val="009206BA"/>
    <w:rsid w:val="00924D8B"/>
    <w:rsid w:val="009331F2"/>
    <w:rsid w:val="00933F39"/>
    <w:rsid w:val="00934B74"/>
    <w:rsid w:val="00935095"/>
    <w:rsid w:val="00942960"/>
    <w:rsid w:val="00947295"/>
    <w:rsid w:val="00950384"/>
    <w:rsid w:val="00951D9F"/>
    <w:rsid w:val="00954A2A"/>
    <w:rsid w:val="009574F3"/>
    <w:rsid w:val="00957DEE"/>
    <w:rsid w:val="00964C5B"/>
    <w:rsid w:val="00966C89"/>
    <w:rsid w:val="0097085A"/>
    <w:rsid w:val="0097317C"/>
    <w:rsid w:val="00973A44"/>
    <w:rsid w:val="0097654A"/>
    <w:rsid w:val="009776ED"/>
    <w:rsid w:val="00984FFF"/>
    <w:rsid w:val="0098624A"/>
    <w:rsid w:val="00986278"/>
    <w:rsid w:val="009872C9"/>
    <w:rsid w:val="00990DAB"/>
    <w:rsid w:val="00992558"/>
    <w:rsid w:val="009929CC"/>
    <w:rsid w:val="00993681"/>
    <w:rsid w:val="0099429F"/>
    <w:rsid w:val="0099510B"/>
    <w:rsid w:val="00997759"/>
    <w:rsid w:val="009A083F"/>
    <w:rsid w:val="009A440E"/>
    <w:rsid w:val="009A6180"/>
    <w:rsid w:val="009A6DBF"/>
    <w:rsid w:val="009B0B1C"/>
    <w:rsid w:val="009B0C42"/>
    <w:rsid w:val="009B34CF"/>
    <w:rsid w:val="009B399E"/>
    <w:rsid w:val="009B63F2"/>
    <w:rsid w:val="009B7A44"/>
    <w:rsid w:val="009C0156"/>
    <w:rsid w:val="009C052C"/>
    <w:rsid w:val="009C12A0"/>
    <w:rsid w:val="009C12CA"/>
    <w:rsid w:val="009C16A5"/>
    <w:rsid w:val="009C3588"/>
    <w:rsid w:val="009C3651"/>
    <w:rsid w:val="009C3CEA"/>
    <w:rsid w:val="009C51C0"/>
    <w:rsid w:val="009C59D5"/>
    <w:rsid w:val="009C6253"/>
    <w:rsid w:val="009D324E"/>
    <w:rsid w:val="009D3A87"/>
    <w:rsid w:val="009D3B48"/>
    <w:rsid w:val="009D7357"/>
    <w:rsid w:val="009E40C5"/>
    <w:rsid w:val="009F4356"/>
    <w:rsid w:val="00A01942"/>
    <w:rsid w:val="00A079BC"/>
    <w:rsid w:val="00A10552"/>
    <w:rsid w:val="00A10E93"/>
    <w:rsid w:val="00A11493"/>
    <w:rsid w:val="00A14B0A"/>
    <w:rsid w:val="00A15696"/>
    <w:rsid w:val="00A17A1D"/>
    <w:rsid w:val="00A17F2A"/>
    <w:rsid w:val="00A22FCB"/>
    <w:rsid w:val="00A23812"/>
    <w:rsid w:val="00A2578B"/>
    <w:rsid w:val="00A264BC"/>
    <w:rsid w:val="00A26723"/>
    <w:rsid w:val="00A2728E"/>
    <w:rsid w:val="00A30C23"/>
    <w:rsid w:val="00A32933"/>
    <w:rsid w:val="00A32E4E"/>
    <w:rsid w:val="00A331B4"/>
    <w:rsid w:val="00A33C6E"/>
    <w:rsid w:val="00A3462A"/>
    <w:rsid w:val="00A3632A"/>
    <w:rsid w:val="00A37846"/>
    <w:rsid w:val="00A4000B"/>
    <w:rsid w:val="00A40D84"/>
    <w:rsid w:val="00A415FF"/>
    <w:rsid w:val="00A4251F"/>
    <w:rsid w:val="00A47A29"/>
    <w:rsid w:val="00A51BBC"/>
    <w:rsid w:val="00A55443"/>
    <w:rsid w:val="00A5584D"/>
    <w:rsid w:val="00A55B67"/>
    <w:rsid w:val="00A57257"/>
    <w:rsid w:val="00A60129"/>
    <w:rsid w:val="00A61102"/>
    <w:rsid w:val="00A62B2A"/>
    <w:rsid w:val="00A62D28"/>
    <w:rsid w:val="00A64C3E"/>
    <w:rsid w:val="00A66E43"/>
    <w:rsid w:val="00A67F83"/>
    <w:rsid w:val="00A724C2"/>
    <w:rsid w:val="00A76EB5"/>
    <w:rsid w:val="00A801C5"/>
    <w:rsid w:val="00A81DC4"/>
    <w:rsid w:val="00A82BEC"/>
    <w:rsid w:val="00A915B8"/>
    <w:rsid w:val="00A940B0"/>
    <w:rsid w:val="00A97DFB"/>
    <w:rsid w:val="00AA0AEB"/>
    <w:rsid w:val="00AA1204"/>
    <w:rsid w:val="00AA49AC"/>
    <w:rsid w:val="00AA5EEC"/>
    <w:rsid w:val="00AA6306"/>
    <w:rsid w:val="00AB07C8"/>
    <w:rsid w:val="00AB1AA1"/>
    <w:rsid w:val="00AB21A9"/>
    <w:rsid w:val="00AB42A5"/>
    <w:rsid w:val="00AC0226"/>
    <w:rsid w:val="00AC21A5"/>
    <w:rsid w:val="00AC2435"/>
    <w:rsid w:val="00AC2552"/>
    <w:rsid w:val="00AC2A88"/>
    <w:rsid w:val="00AC3B93"/>
    <w:rsid w:val="00AC4AB7"/>
    <w:rsid w:val="00AD07AE"/>
    <w:rsid w:val="00AD3C3E"/>
    <w:rsid w:val="00AD4363"/>
    <w:rsid w:val="00AD7083"/>
    <w:rsid w:val="00AE100B"/>
    <w:rsid w:val="00AE135E"/>
    <w:rsid w:val="00AE1B47"/>
    <w:rsid w:val="00AE3104"/>
    <w:rsid w:val="00AE3312"/>
    <w:rsid w:val="00AE3D71"/>
    <w:rsid w:val="00AE529D"/>
    <w:rsid w:val="00AE5F1D"/>
    <w:rsid w:val="00AE6272"/>
    <w:rsid w:val="00AE78A2"/>
    <w:rsid w:val="00AF4BFF"/>
    <w:rsid w:val="00AF4CBD"/>
    <w:rsid w:val="00AF5E1C"/>
    <w:rsid w:val="00AF6FDC"/>
    <w:rsid w:val="00AF7830"/>
    <w:rsid w:val="00B01FE5"/>
    <w:rsid w:val="00B04C9F"/>
    <w:rsid w:val="00B05B76"/>
    <w:rsid w:val="00B10858"/>
    <w:rsid w:val="00B10DBC"/>
    <w:rsid w:val="00B14639"/>
    <w:rsid w:val="00B14E36"/>
    <w:rsid w:val="00B151A5"/>
    <w:rsid w:val="00B15462"/>
    <w:rsid w:val="00B165C0"/>
    <w:rsid w:val="00B16999"/>
    <w:rsid w:val="00B23068"/>
    <w:rsid w:val="00B23C7C"/>
    <w:rsid w:val="00B2435B"/>
    <w:rsid w:val="00B26AA4"/>
    <w:rsid w:val="00B30BDD"/>
    <w:rsid w:val="00B40565"/>
    <w:rsid w:val="00B41648"/>
    <w:rsid w:val="00B41F27"/>
    <w:rsid w:val="00B45CF3"/>
    <w:rsid w:val="00B4625A"/>
    <w:rsid w:val="00B50B68"/>
    <w:rsid w:val="00B57563"/>
    <w:rsid w:val="00B613EA"/>
    <w:rsid w:val="00B708E9"/>
    <w:rsid w:val="00B71824"/>
    <w:rsid w:val="00B71DBA"/>
    <w:rsid w:val="00B72ED2"/>
    <w:rsid w:val="00B73816"/>
    <w:rsid w:val="00B74F8D"/>
    <w:rsid w:val="00B76A29"/>
    <w:rsid w:val="00B76F3C"/>
    <w:rsid w:val="00B802BE"/>
    <w:rsid w:val="00B8075C"/>
    <w:rsid w:val="00B813CA"/>
    <w:rsid w:val="00B82D0D"/>
    <w:rsid w:val="00B85B92"/>
    <w:rsid w:val="00B91258"/>
    <w:rsid w:val="00B92A77"/>
    <w:rsid w:val="00B95946"/>
    <w:rsid w:val="00B95964"/>
    <w:rsid w:val="00B95F42"/>
    <w:rsid w:val="00BA0A25"/>
    <w:rsid w:val="00BA0BE2"/>
    <w:rsid w:val="00BA0EDB"/>
    <w:rsid w:val="00BA110F"/>
    <w:rsid w:val="00BA3647"/>
    <w:rsid w:val="00BA3669"/>
    <w:rsid w:val="00BA3E77"/>
    <w:rsid w:val="00BA7446"/>
    <w:rsid w:val="00BA7B34"/>
    <w:rsid w:val="00BB1D82"/>
    <w:rsid w:val="00BB2745"/>
    <w:rsid w:val="00BB2ADB"/>
    <w:rsid w:val="00BB3219"/>
    <w:rsid w:val="00BB40F0"/>
    <w:rsid w:val="00BB5E78"/>
    <w:rsid w:val="00BB6AB2"/>
    <w:rsid w:val="00BC15F0"/>
    <w:rsid w:val="00BC3661"/>
    <w:rsid w:val="00BC38A0"/>
    <w:rsid w:val="00BC52EA"/>
    <w:rsid w:val="00BC5B91"/>
    <w:rsid w:val="00BC6561"/>
    <w:rsid w:val="00BD34DC"/>
    <w:rsid w:val="00BE0CB0"/>
    <w:rsid w:val="00BE2147"/>
    <w:rsid w:val="00BE592A"/>
    <w:rsid w:val="00BE5EF9"/>
    <w:rsid w:val="00BE67E4"/>
    <w:rsid w:val="00BE72FF"/>
    <w:rsid w:val="00BF16AB"/>
    <w:rsid w:val="00BF16D3"/>
    <w:rsid w:val="00BF33B9"/>
    <w:rsid w:val="00BF540B"/>
    <w:rsid w:val="00BF68A3"/>
    <w:rsid w:val="00BF797B"/>
    <w:rsid w:val="00C0075F"/>
    <w:rsid w:val="00C012B9"/>
    <w:rsid w:val="00C030D1"/>
    <w:rsid w:val="00C05318"/>
    <w:rsid w:val="00C05CE2"/>
    <w:rsid w:val="00C05F67"/>
    <w:rsid w:val="00C068E9"/>
    <w:rsid w:val="00C1066E"/>
    <w:rsid w:val="00C117B6"/>
    <w:rsid w:val="00C14D35"/>
    <w:rsid w:val="00C169A2"/>
    <w:rsid w:val="00C23DF2"/>
    <w:rsid w:val="00C25C2A"/>
    <w:rsid w:val="00C26323"/>
    <w:rsid w:val="00C31477"/>
    <w:rsid w:val="00C33719"/>
    <w:rsid w:val="00C343EF"/>
    <w:rsid w:val="00C34720"/>
    <w:rsid w:val="00C35FAE"/>
    <w:rsid w:val="00C3630D"/>
    <w:rsid w:val="00C37A68"/>
    <w:rsid w:val="00C420E8"/>
    <w:rsid w:val="00C42AEA"/>
    <w:rsid w:val="00C44DFB"/>
    <w:rsid w:val="00C46498"/>
    <w:rsid w:val="00C47332"/>
    <w:rsid w:val="00C47C2F"/>
    <w:rsid w:val="00C50415"/>
    <w:rsid w:val="00C50E15"/>
    <w:rsid w:val="00C51889"/>
    <w:rsid w:val="00C53277"/>
    <w:rsid w:val="00C53FD7"/>
    <w:rsid w:val="00C56C7B"/>
    <w:rsid w:val="00C570C1"/>
    <w:rsid w:val="00C57D7E"/>
    <w:rsid w:val="00C61C31"/>
    <w:rsid w:val="00C61DE8"/>
    <w:rsid w:val="00C63C86"/>
    <w:rsid w:val="00C6461B"/>
    <w:rsid w:val="00C6605F"/>
    <w:rsid w:val="00C66EA2"/>
    <w:rsid w:val="00C672B3"/>
    <w:rsid w:val="00C72510"/>
    <w:rsid w:val="00C73B1C"/>
    <w:rsid w:val="00C74BAC"/>
    <w:rsid w:val="00C76A75"/>
    <w:rsid w:val="00C80C37"/>
    <w:rsid w:val="00C80E84"/>
    <w:rsid w:val="00C83F05"/>
    <w:rsid w:val="00C8417D"/>
    <w:rsid w:val="00C84492"/>
    <w:rsid w:val="00C86B47"/>
    <w:rsid w:val="00C87A8E"/>
    <w:rsid w:val="00C902D3"/>
    <w:rsid w:val="00C90387"/>
    <w:rsid w:val="00C90C8F"/>
    <w:rsid w:val="00C91769"/>
    <w:rsid w:val="00C91EE2"/>
    <w:rsid w:val="00C9330F"/>
    <w:rsid w:val="00C967F2"/>
    <w:rsid w:val="00CA1ABF"/>
    <w:rsid w:val="00CA2CAC"/>
    <w:rsid w:val="00CA3515"/>
    <w:rsid w:val="00CA4008"/>
    <w:rsid w:val="00CA468A"/>
    <w:rsid w:val="00CA594B"/>
    <w:rsid w:val="00CA6309"/>
    <w:rsid w:val="00CA74C6"/>
    <w:rsid w:val="00CB0822"/>
    <w:rsid w:val="00CB2125"/>
    <w:rsid w:val="00CB3CD3"/>
    <w:rsid w:val="00CB50B4"/>
    <w:rsid w:val="00CB7CF2"/>
    <w:rsid w:val="00CC2D8D"/>
    <w:rsid w:val="00CC3733"/>
    <w:rsid w:val="00CC449D"/>
    <w:rsid w:val="00CC463A"/>
    <w:rsid w:val="00CC7A6D"/>
    <w:rsid w:val="00CC7EBF"/>
    <w:rsid w:val="00CD0558"/>
    <w:rsid w:val="00CD50AC"/>
    <w:rsid w:val="00CD7695"/>
    <w:rsid w:val="00CD781A"/>
    <w:rsid w:val="00CE18DA"/>
    <w:rsid w:val="00CE30D3"/>
    <w:rsid w:val="00CE31DB"/>
    <w:rsid w:val="00CE6519"/>
    <w:rsid w:val="00CE7F5A"/>
    <w:rsid w:val="00CF24FF"/>
    <w:rsid w:val="00CF26D7"/>
    <w:rsid w:val="00CF2D39"/>
    <w:rsid w:val="00CF539C"/>
    <w:rsid w:val="00CF769A"/>
    <w:rsid w:val="00D1079A"/>
    <w:rsid w:val="00D11D9E"/>
    <w:rsid w:val="00D12FD7"/>
    <w:rsid w:val="00D14E7A"/>
    <w:rsid w:val="00D16EC3"/>
    <w:rsid w:val="00D16F26"/>
    <w:rsid w:val="00D215BC"/>
    <w:rsid w:val="00D232F7"/>
    <w:rsid w:val="00D23810"/>
    <w:rsid w:val="00D24FF9"/>
    <w:rsid w:val="00D25EF9"/>
    <w:rsid w:val="00D2656D"/>
    <w:rsid w:val="00D26A6B"/>
    <w:rsid w:val="00D26FF2"/>
    <w:rsid w:val="00D31935"/>
    <w:rsid w:val="00D31BAB"/>
    <w:rsid w:val="00D3297F"/>
    <w:rsid w:val="00D32E43"/>
    <w:rsid w:val="00D32FD9"/>
    <w:rsid w:val="00D42F80"/>
    <w:rsid w:val="00D458CD"/>
    <w:rsid w:val="00D46B52"/>
    <w:rsid w:val="00D46D2F"/>
    <w:rsid w:val="00D470B5"/>
    <w:rsid w:val="00D527B5"/>
    <w:rsid w:val="00D52BAC"/>
    <w:rsid w:val="00D53B03"/>
    <w:rsid w:val="00D53E5C"/>
    <w:rsid w:val="00D55DF0"/>
    <w:rsid w:val="00D5601B"/>
    <w:rsid w:val="00D60C19"/>
    <w:rsid w:val="00D622CE"/>
    <w:rsid w:val="00D6243B"/>
    <w:rsid w:val="00D65E45"/>
    <w:rsid w:val="00D676A9"/>
    <w:rsid w:val="00D7238C"/>
    <w:rsid w:val="00D7251A"/>
    <w:rsid w:val="00D72FE3"/>
    <w:rsid w:val="00D73299"/>
    <w:rsid w:val="00D74A5B"/>
    <w:rsid w:val="00D74FC3"/>
    <w:rsid w:val="00D7613E"/>
    <w:rsid w:val="00D7786F"/>
    <w:rsid w:val="00D77ADC"/>
    <w:rsid w:val="00D80625"/>
    <w:rsid w:val="00D82AE7"/>
    <w:rsid w:val="00D84FC2"/>
    <w:rsid w:val="00D853E8"/>
    <w:rsid w:val="00D863C3"/>
    <w:rsid w:val="00D86790"/>
    <w:rsid w:val="00D86CF2"/>
    <w:rsid w:val="00D93F87"/>
    <w:rsid w:val="00D943C1"/>
    <w:rsid w:val="00DA3769"/>
    <w:rsid w:val="00DA66B6"/>
    <w:rsid w:val="00DB0034"/>
    <w:rsid w:val="00DB26DB"/>
    <w:rsid w:val="00DB2835"/>
    <w:rsid w:val="00DB312D"/>
    <w:rsid w:val="00DB48A0"/>
    <w:rsid w:val="00DB4C60"/>
    <w:rsid w:val="00DB4CFE"/>
    <w:rsid w:val="00DB5188"/>
    <w:rsid w:val="00DB646E"/>
    <w:rsid w:val="00DB65D1"/>
    <w:rsid w:val="00DB6B6A"/>
    <w:rsid w:val="00DC3FD0"/>
    <w:rsid w:val="00DC7480"/>
    <w:rsid w:val="00DD20F0"/>
    <w:rsid w:val="00DD2843"/>
    <w:rsid w:val="00DD33FB"/>
    <w:rsid w:val="00DD65E6"/>
    <w:rsid w:val="00DD6BAD"/>
    <w:rsid w:val="00DD7580"/>
    <w:rsid w:val="00DE0015"/>
    <w:rsid w:val="00DE0FE5"/>
    <w:rsid w:val="00DE147D"/>
    <w:rsid w:val="00DE1E62"/>
    <w:rsid w:val="00DE678D"/>
    <w:rsid w:val="00DF18D8"/>
    <w:rsid w:val="00DF2FCA"/>
    <w:rsid w:val="00DF3431"/>
    <w:rsid w:val="00DF60A8"/>
    <w:rsid w:val="00E04E98"/>
    <w:rsid w:val="00E04ECD"/>
    <w:rsid w:val="00E07BAB"/>
    <w:rsid w:val="00E12CE2"/>
    <w:rsid w:val="00E14D9C"/>
    <w:rsid w:val="00E225F8"/>
    <w:rsid w:val="00E2420F"/>
    <w:rsid w:val="00E24697"/>
    <w:rsid w:val="00E2693D"/>
    <w:rsid w:val="00E26CD8"/>
    <w:rsid w:val="00E30EE5"/>
    <w:rsid w:val="00E32AF0"/>
    <w:rsid w:val="00E337F2"/>
    <w:rsid w:val="00E33D29"/>
    <w:rsid w:val="00E3411C"/>
    <w:rsid w:val="00E34536"/>
    <w:rsid w:val="00E3454E"/>
    <w:rsid w:val="00E34A4C"/>
    <w:rsid w:val="00E35C12"/>
    <w:rsid w:val="00E37411"/>
    <w:rsid w:val="00E4138D"/>
    <w:rsid w:val="00E4140B"/>
    <w:rsid w:val="00E42FD0"/>
    <w:rsid w:val="00E4682C"/>
    <w:rsid w:val="00E500E9"/>
    <w:rsid w:val="00E501B6"/>
    <w:rsid w:val="00E536C8"/>
    <w:rsid w:val="00E53D04"/>
    <w:rsid w:val="00E54ACC"/>
    <w:rsid w:val="00E55F71"/>
    <w:rsid w:val="00E574DA"/>
    <w:rsid w:val="00E62594"/>
    <w:rsid w:val="00E630A8"/>
    <w:rsid w:val="00E64C36"/>
    <w:rsid w:val="00E6521F"/>
    <w:rsid w:val="00E7111A"/>
    <w:rsid w:val="00E715ED"/>
    <w:rsid w:val="00E717F9"/>
    <w:rsid w:val="00E71C5D"/>
    <w:rsid w:val="00E71CFE"/>
    <w:rsid w:val="00E72790"/>
    <w:rsid w:val="00E74F47"/>
    <w:rsid w:val="00E75A4B"/>
    <w:rsid w:val="00E75DF4"/>
    <w:rsid w:val="00E7768D"/>
    <w:rsid w:val="00E776C2"/>
    <w:rsid w:val="00E80018"/>
    <w:rsid w:val="00E81300"/>
    <w:rsid w:val="00E857F1"/>
    <w:rsid w:val="00E9081F"/>
    <w:rsid w:val="00E938C7"/>
    <w:rsid w:val="00E959AF"/>
    <w:rsid w:val="00E95C41"/>
    <w:rsid w:val="00E95F23"/>
    <w:rsid w:val="00E97279"/>
    <w:rsid w:val="00EA168C"/>
    <w:rsid w:val="00EA3A67"/>
    <w:rsid w:val="00EA6D58"/>
    <w:rsid w:val="00EB09B3"/>
    <w:rsid w:val="00EB0FDE"/>
    <w:rsid w:val="00EB2056"/>
    <w:rsid w:val="00EB208D"/>
    <w:rsid w:val="00EB3825"/>
    <w:rsid w:val="00EC0D8D"/>
    <w:rsid w:val="00EC247E"/>
    <w:rsid w:val="00EC2B38"/>
    <w:rsid w:val="00EC4305"/>
    <w:rsid w:val="00EC4F18"/>
    <w:rsid w:val="00EC554E"/>
    <w:rsid w:val="00ED1144"/>
    <w:rsid w:val="00ED1552"/>
    <w:rsid w:val="00ED30CE"/>
    <w:rsid w:val="00ED6914"/>
    <w:rsid w:val="00ED7BF7"/>
    <w:rsid w:val="00EE1ED4"/>
    <w:rsid w:val="00EE2ACC"/>
    <w:rsid w:val="00EE6BE4"/>
    <w:rsid w:val="00EE6F71"/>
    <w:rsid w:val="00EE7D4B"/>
    <w:rsid w:val="00EF072D"/>
    <w:rsid w:val="00EF143E"/>
    <w:rsid w:val="00EF5293"/>
    <w:rsid w:val="00EF6500"/>
    <w:rsid w:val="00F010FE"/>
    <w:rsid w:val="00F01114"/>
    <w:rsid w:val="00F02375"/>
    <w:rsid w:val="00F02E04"/>
    <w:rsid w:val="00F0767A"/>
    <w:rsid w:val="00F10866"/>
    <w:rsid w:val="00F1140F"/>
    <w:rsid w:val="00F1172A"/>
    <w:rsid w:val="00F15EC3"/>
    <w:rsid w:val="00F1644A"/>
    <w:rsid w:val="00F175E9"/>
    <w:rsid w:val="00F20AAF"/>
    <w:rsid w:val="00F20D98"/>
    <w:rsid w:val="00F21CCD"/>
    <w:rsid w:val="00F272C9"/>
    <w:rsid w:val="00F31D54"/>
    <w:rsid w:val="00F32FE5"/>
    <w:rsid w:val="00F3365F"/>
    <w:rsid w:val="00F3422D"/>
    <w:rsid w:val="00F3480E"/>
    <w:rsid w:val="00F370D7"/>
    <w:rsid w:val="00F37A85"/>
    <w:rsid w:val="00F40857"/>
    <w:rsid w:val="00F42830"/>
    <w:rsid w:val="00F4333E"/>
    <w:rsid w:val="00F511FB"/>
    <w:rsid w:val="00F55D12"/>
    <w:rsid w:val="00F56166"/>
    <w:rsid w:val="00F607EA"/>
    <w:rsid w:val="00F61A3C"/>
    <w:rsid w:val="00F650F5"/>
    <w:rsid w:val="00F6522A"/>
    <w:rsid w:val="00F67C76"/>
    <w:rsid w:val="00F7172E"/>
    <w:rsid w:val="00F71E8F"/>
    <w:rsid w:val="00F734B8"/>
    <w:rsid w:val="00F736E7"/>
    <w:rsid w:val="00F76C18"/>
    <w:rsid w:val="00F76C40"/>
    <w:rsid w:val="00F826F0"/>
    <w:rsid w:val="00F844EB"/>
    <w:rsid w:val="00F85557"/>
    <w:rsid w:val="00F871FC"/>
    <w:rsid w:val="00F87732"/>
    <w:rsid w:val="00F90DBB"/>
    <w:rsid w:val="00F91160"/>
    <w:rsid w:val="00F921D7"/>
    <w:rsid w:val="00F92279"/>
    <w:rsid w:val="00F932F0"/>
    <w:rsid w:val="00F937EB"/>
    <w:rsid w:val="00F93C2B"/>
    <w:rsid w:val="00F9457D"/>
    <w:rsid w:val="00F970C2"/>
    <w:rsid w:val="00F977AD"/>
    <w:rsid w:val="00FA0662"/>
    <w:rsid w:val="00FA1260"/>
    <w:rsid w:val="00FA35A0"/>
    <w:rsid w:val="00FA3B3D"/>
    <w:rsid w:val="00FA3B9A"/>
    <w:rsid w:val="00FA5D77"/>
    <w:rsid w:val="00FA6CA7"/>
    <w:rsid w:val="00FA724C"/>
    <w:rsid w:val="00FA7E2D"/>
    <w:rsid w:val="00FB5D5D"/>
    <w:rsid w:val="00FB7070"/>
    <w:rsid w:val="00FB79A0"/>
    <w:rsid w:val="00FC023E"/>
    <w:rsid w:val="00FC4204"/>
    <w:rsid w:val="00FC535E"/>
    <w:rsid w:val="00FC6501"/>
    <w:rsid w:val="00FC7181"/>
    <w:rsid w:val="00FD19DE"/>
    <w:rsid w:val="00FD3254"/>
    <w:rsid w:val="00FD4492"/>
    <w:rsid w:val="00FD76A4"/>
    <w:rsid w:val="00FE3408"/>
    <w:rsid w:val="00FE3E50"/>
    <w:rsid w:val="00FE4920"/>
    <w:rsid w:val="00FE56A3"/>
    <w:rsid w:val="00FE6702"/>
    <w:rsid w:val="00FE6749"/>
    <w:rsid w:val="00FE7BBD"/>
    <w:rsid w:val="00FF0695"/>
    <w:rsid w:val="00FF220C"/>
    <w:rsid w:val="00FF36E1"/>
    <w:rsid w:val="00FF3B94"/>
    <w:rsid w:val="00F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EB5"/>
    <w:rPr>
      <w:sz w:val="24"/>
      <w:szCs w:val="24"/>
    </w:rPr>
  </w:style>
  <w:style w:type="paragraph" w:styleId="Ttulo1">
    <w:name w:val="heading 1"/>
    <w:basedOn w:val="Normal"/>
    <w:next w:val="Normal"/>
    <w:uiPriority w:val="1"/>
    <w:qFormat/>
    <w:pPr>
      <w:keepNext/>
      <w:outlineLvl w:val="0"/>
    </w:pPr>
    <w:rPr>
      <w:sz w:val="32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overflowPunct w:val="0"/>
      <w:autoSpaceDE w:val="0"/>
      <w:autoSpaceDN w:val="0"/>
      <w:adjustRightInd w:val="0"/>
      <w:outlineLvl w:val="1"/>
    </w:pPr>
    <w:rPr>
      <w:rFonts w:eastAsia="Arial Unicode MS"/>
      <w:b/>
      <w:szCs w:val="20"/>
      <w:lang w:val="x-none" w:eastAsia="x-none"/>
    </w:rPr>
  </w:style>
  <w:style w:type="paragraph" w:styleId="Ttulo3">
    <w:name w:val="heading 3"/>
    <w:basedOn w:val="Normal"/>
    <w:next w:val="Normal"/>
    <w:qFormat/>
    <w:pPr>
      <w:keepNext/>
      <w:ind w:left="1080"/>
      <w:outlineLvl w:val="2"/>
    </w:pPr>
    <w:rPr>
      <w:rFonts w:ascii="Courier New" w:hAnsi="Courier New"/>
      <w:b/>
      <w:sz w:val="20"/>
    </w:rPr>
  </w:style>
  <w:style w:type="paragraph" w:styleId="Ttulo4">
    <w:name w:val="heading 4"/>
    <w:basedOn w:val="Normal"/>
    <w:next w:val="Normal"/>
    <w:qFormat/>
    <w:pPr>
      <w:keepNext/>
      <w:ind w:right="18"/>
      <w:jc w:val="both"/>
      <w:outlineLvl w:val="3"/>
    </w:pPr>
    <w:rPr>
      <w:sz w:val="28"/>
    </w:rPr>
  </w:style>
  <w:style w:type="paragraph" w:styleId="Ttulo5">
    <w:name w:val="heading 5"/>
    <w:basedOn w:val="Normal"/>
    <w:next w:val="Normal"/>
    <w:qFormat/>
    <w:pPr>
      <w:keepNext/>
      <w:ind w:left="1080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pPr>
      <w:keepNext/>
      <w:ind w:right="18"/>
      <w:jc w:val="both"/>
      <w:outlineLvl w:val="6"/>
    </w:pPr>
    <w:rPr>
      <w:b/>
      <w:sz w:val="23"/>
    </w:rPr>
  </w:style>
  <w:style w:type="paragraph" w:styleId="Ttulo8">
    <w:name w:val="heading 8"/>
    <w:basedOn w:val="Normal"/>
    <w:next w:val="Normal"/>
    <w:qFormat/>
    <w:pPr>
      <w:keepNext/>
      <w:ind w:right="18"/>
      <w:jc w:val="both"/>
      <w:outlineLvl w:val="7"/>
    </w:pPr>
    <w:rPr>
      <w:b/>
      <w:sz w:val="23"/>
    </w:rPr>
  </w:style>
  <w:style w:type="paragraph" w:styleId="Ttulo9">
    <w:name w:val="heading 9"/>
    <w:basedOn w:val="Normal"/>
    <w:next w:val="Normal"/>
    <w:qFormat/>
    <w:pPr>
      <w:keepNext/>
      <w:ind w:right="18"/>
      <w:jc w:val="center"/>
      <w:outlineLvl w:val="8"/>
    </w:pPr>
    <w:rPr>
      <w:i/>
      <w:sz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uiPriority w:val="9"/>
    <w:rsid w:val="002F6EE7"/>
    <w:rPr>
      <w:rFonts w:eastAsia="Arial Unicode MS"/>
      <w:b/>
      <w:sz w:val="24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qFormat/>
    <w:rsid w:val="00A33C6E"/>
    <w:rPr>
      <w:sz w:val="24"/>
      <w:szCs w:val="24"/>
    </w:rPr>
  </w:style>
  <w:style w:type="paragraph" w:styleId="Corpodetexto">
    <w:name w:val="Body Text"/>
    <w:basedOn w:val="Normal"/>
    <w:uiPriority w:val="1"/>
    <w:qFormat/>
    <w:pPr>
      <w:jc w:val="both"/>
    </w:pPr>
    <w:rPr>
      <w:sz w:val="20"/>
    </w:rPr>
  </w:style>
  <w:style w:type="paragraph" w:styleId="Textoembloco">
    <w:name w:val="Block Text"/>
    <w:basedOn w:val="Normal"/>
    <w:pPr>
      <w:ind w:left="1080" w:right="46" w:hanging="1080"/>
      <w:jc w:val="both"/>
    </w:pPr>
  </w:style>
  <w:style w:type="paragraph" w:styleId="Corpodetexto2">
    <w:name w:val="Body Text 2"/>
    <w:basedOn w:val="Normal"/>
    <w:pPr>
      <w:jc w:val="both"/>
    </w:pPr>
    <w:rPr>
      <w:rFonts w:ascii="Courier New" w:hAnsi="Courier New"/>
      <w:b/>
      <w:sz w:val="28"/>
    </w:rPr>
  </w:style>
  <w:style w:type="paragraph" w:styleId="Recuodecorpodetexto">
    <w:name w:val="Body Text Indent"/>
    <w:basedOn w:val="Normal"/>
    <w:pPr>
      <w:ind w:left="360"/>
      <w:jc w:val="both"/>
    </w:pPr>
    <w:rPr>
      <w:bCs/>
    </w:rPr>
  </w:style>
  <w:style w:type="paragraph" w:styleId="Corpodetexto3">
    <w:name w:val="Body Text 3"/>
    <w:basedOn w:val="Normal"/>
    <w:link w:val="Corpodetexto3Char"/>
    <w:pPr>
      <w:ind w:right="18"/>
      <w:jc w:val="both"/>
    </w:pPr>
    <w:rPr>
      <w:sz w:val="23"/>
      <w:lang w:val="x-none" w:eastAsia="x-none"/>
    </w:rPr>
  </w:style>
  <w:style w:type="character" w:customStyle="1" w:styleId="Corpodetexto3Char">
    <w:name w:val="Corpo de texto 3 Char"/>
    <w:link w:val="Corpodetexto3"/>
    <w:rsid w:val="00E33D29"/>
    <w:rPr>
      <w:sz w:val="23"/>
      <w:szCs w:val="24"/>
    </w:rPr>
  </w:style>
  <w:style w:type="paragraph" w:customStyle="1" w:styleId="Padro">
    <w:name w:val="Padrão"/>
    <w:pPr>
      <w:snapToGrid w:val="0"/>
    </w:pPr>
    <w:rPr>
      <w:sz w:val="24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34425"/>
    <w:rPr>
      <w:sz w:val="24"/>
      <w:szCs w:val="24"/>
    </w:rPr>
  </w:style>
  <w:style w:type="character" w:styleId="Nmerodepgina">
    <w:name w:val="page number"/>
    <w:basedOn w:val="Fontepargpadro"/>
  </w:style>
  <w:style w:type="paragraph" w:styleId="Subttulo">
    <w:name w:val="Subtitle"/>
    <w:basedOn w:val="Normal"/>
    <w:qFormat/>
    <w:pPr>
      <w:jc w:val="center"/>
    </w:pPr>
    <w:rPr>
      <w:rFonts w:ascii="Arial" w:hAnsi="Arial"/>
      <w:sz w:val="28"/>
    </w:rPr>
  </w:style>
  <w:style w:type="paragraph" w:customStyle="1" w:styleId="Recuodecorpodetexto21">
    <w:name w:val="Recuo de corpo de texto 21"/>
    <w:basedOn w:val="Normal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 w:val="28"/>
    </w:rPr>
  </w:style>
  <w:style w:type="paragraph" w:styleId="Ttulo">
    <w:name w:val="Title"/>
    <w:basedOn w:val="Normal"/>
    <w:link w:val="TtuloChar"/>
    <w:uiPriority w:val="1"/>
    <w:qFormat/>
    <w:rsid w:val="0097085A"/>
    <w:pPr>
      <w:jc w:val="center"/>
    </w:pPr>
    <w:rPr>
      <w:b/>
      <w:lang w:val="x-none" w:eastAsia="x-none"/>
    </w:rPr>
  </w:style>
  <w:style w:type="paragraph" w:customStyle="1" w:styleId="parag-1">
    <w:name w:val="parag-1"/>
    <w:basedOn w:val="Normal"/>
    <w:rsid w:val="00F734B8"/>
    <w:pPr>
      <w:jc w:val="both"/>
    </w:pPr>
    <w:rPr>
      <w:szCs w:val="20"/>
    </w:rPr>
  </w:style>
  <w:style w:type="table" w:styleId="Tabelacomgrade">
    <w:name w:val="Table Grid"/>
    <w:basedOn w:val="Tabelanormal"/>
    <w:uiPriority w:val="59"/>
    <w:rsid w:val="00F73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2A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uiPriority w:val="99"/>
    <w:rsid w:val="00BA110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rsid w:val="008D22B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8D22B0"/>
    <w:rPr>
      <w:rFonts w:ascii="Tahoma" w:hAnsi="Tahoma" w:cs="Tahoma"/>
      <w:sz w:val="16"/>
      <w:szCs w:val="16"/>
    </w:rPr>
  </w:style>
  <w:style w:type="paragraph" w:customStyle="1" w:styleId="Corpodetexto31">
    <w:name w:val="Corpo de texto 31"/>
    <w:basedOn w:val="Normal"/>
    <w:rsid w:val="005E641A"/>
    <w:pPr>
      <w:jc w:val="both"/>
    </w:pPr>
    <w:rPr>
      <w:b/>
    </w:rPr>
  </w:style>
  <w:style w:type="paragraph" w:customStyle="1" w:styleId="Standard">
    <w:name w:val="Standard"/>
    <w:rsid w:val="00603B8B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yiv4439514666msonormal">
    <w:name w:val="yiv4439514666msonormal"/>
    <w:basedOn w:val="Normal"/>
    <w:rsid w:val="00CA1ABF"/>
    <w:pPr>
      <w:spacing w:before="100" w:beforeAutospacing="1" w:after="100" w:afterAutospacing="1"/>
    </w:pPr>
  </w:style>
  <w:style w:type="paragraph" w:customStyle="1" w:styleId="PargrafodaLista1">
    <w:name w:val="Parágrafo da Lista1"/>
    <w:basedOn w:val="Normal"/>
    <w:qFormat/>
    <w:rsid w:val="00575874"/>
    <w:pPr>
      <w:suppressAutoHyphens/>
      <w:spacing w:line="100" w:lineRule="atLeast"/>
      <w:ind w:left="720"/>
    </w:pPr>
    <w:rPr>
      <w:color w:val="00000A"/>
      <w:kern w:val="1"/>
    </w:rPr>
  </w:style>
  <w:style w:type="paragraph" w:customStyle="1" w:styleId="PargrafodaLista4">
    <w:name w:val="Parágrafo da Lista4"/>
    <w:basedOn w:val="Normal"/>
    <w:rsid w:val="00134A07"/>
    <w:pPr>
      <w:suppressAutoHyphens/>
      <w:ind w:left="720"/>
    </w:pPr>
    <w:rPr>
      <w:color w:val="00000A"/>
      <w:kern w:val="1"/>
      <w:lang w:eastAsia="zh-CN"/>
    </w:rPr>
  </w:style>
  <w:style w:type="paragraph" w:customStyle="1" w:styleId="PargrafodaLista2">
    <w:name w:val="Parágrafo da Lista2"/>
    <w:basedOn w:val="Normal"/>
    <w:rsid w:val="00134A07"/>
    <w:pPr>
      <w:suppressAutoHyphens/>
      <w:spacing w:line="100" w:lineRule="atLeast"/>
      <w:ind w:left="720"/>
    </w:pPr>
    <w:rPr>
      <w:sz w:val="20"/>
      <w:szCs w:val="20"/>
      <w:lang w:eastAsia="ar-SA"/>
    </w:rPr>
  </w:style>
  <w:style w:type="paragraph" w:styleId="NormalWeb">
    <w:name w:val="Normal (Web)"/>
    <w:basedOn w:val="Normal"/>
    <w:qFormat/>
    <w:rsid w:val="00CF539C"/>
    <w:pPr>
      <w:spacing w:before="100" w:beforeAutospacing="1" w:after="119"/>
    </w:pPr>
  </w:style>
  <w:style w:type="paragraph" w:styleId="PargrafodaLista">
    <w:name w:val="List Paragraph"/>
    <w:basedOn w:val="Normal"/>
    <w:uiPriority w:val="1"/>
    <w:qFormat/>
    <w:rsid w:val="00E33D29"/>
    <w:pPr>
      <w:widowControl w:val="0"/>
      <w:autoSpaceDE w:val="0"/>
      <w:autoSpaceDN w:val="0"/>
      <w:ind w:left="229"/>
      <w:jc w:val="both"/>
    </w:pPr>
    <w:rPr>
      <w:sz w:val="22"/>
      <w:szCs w:val="22"/>
      <w:lang w:val="pt-PT" w:eastAsia="en-US"/>
    </w:rPr>
  </w:style>
  <w:style w:type="paragraph" w:customStyle="1" w:styleId="xl76">
    <w:name w:val="xl76"/>
    <w:basedOn w:val="Normal"/>
    <w:rsid w:val="00183EBB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183EBB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rsid w:val="00183EBB"/>
    <w:pPr>
      <w:spacing w:before="100" w:beforeAutospacing="1" w:after="100" w:afterAutospacing="1"/>
      <w:jc w:val="right"/>
      <w:textAlignment w:val="center"/>
    </w:pPr>
    <w:rPr>
      <w:b/>
      <w:bCs/>
      <w:i/>
      <w:iCs/>
      <w:color w:val="000000"/>
    </w:rPr>
  </w:style>
  <w:style w:type="paragraph" w:customStyle="1" w:styleId="xl79">
    <w:name w:val="xl7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2">
    <w:name w:val="xl8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83">
    <w:name w:val="xl8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4">
    <w:name w:val="xl8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9">
    <w:name w:val="xl8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0">
    <w:name w:val="xl90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4">
    <w:name w:val="xl94"/>
    <w:basedOn w:val="Normal"/>
    <w:rsid w:val="00183EBB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5">
    <w:name w:val="xl9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6">
    <w:name w:val="xl9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7">
    <w:name w:val="xl9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8">
    <w:name w:val="xl9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9">
    <w:name w:val="xl9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Normal"/>
    <w:rsid w:val="00183EBB"/>
    <w:pPr>
      <w:spacing w:before="100" w:beforeAutospacing="1" w:after="100" w:afterAutospacing="1"/>
    </w:pPr>
  </w:style>
  <w:style w:type="paragraph" w:customStyle="1" w:styleId="xl117">
    <w:name w:val="xl11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3">
    <w:name w:val="xl12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6">
    <w:name w:val="xl12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7">
    <w:name w:val="xl12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8">
    <w:name w:val="xl12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29">
    <w:name w:val="xl129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30">
    <w:name w:val="xl13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1">
    <w:name w:val="xl131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2">
    <w:name w:val="xl13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3">
    <w:name w:val="xl13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4">
    <w:name w:val="xl134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5">
    <w:name w:val="xl13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6">
    <w:name w:val="xl13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"/>
    <w:rsid w:val="00183EBB"/>
    <w:pPr>
      <w:spacing w:before="100" w:beforeAutospacing="1" w:after="100" w:afterAutospacing="1"/>
      <w:jc w:val="center"/>
      <w:textAlignment w:val="center"/>
    </w:pPr>
    <w:rPr>
      <w:b/>
      <w:bCs/>
      <w:color w:val="000000"/>
      <w:u w:val="single"/>
    </w:rPr>
  </w:style>
  <w:style w:type="paragraph" w:customStyle="1" w:styleId="xl140">
    <w:name w:val="xl14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1">
    <w:name w:val="xl14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F6EE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6EE7"/>
    <w:pPr>
      <w:widowControl w:val="0"/>
      <w:autoSpaceDE w:val="0"/>
      <w:autoSpaceDN w:val="0"/>
      <w:jc w:val="center"/>
    </w:pPr>
    <w:rPr>
      <w:sz w:val="22"/>
      <w:szCs w:val="22"/>
      <w:lang w:val="pt-PT" w:eastAsia="en-US"/>
    </w:rPr>
  </w:style>
  <w:style w:type="character" w:styleId="HiperlinkVisitado">
    <w:name w:val="FollowedHyperlink"/>
    <w:uiPriority w:val="99"/>
    <w:unhideWhenUsed/>
    <w:rsid w:val="009C0156"/>
    <w:rPr>
      <w:color w:val="800080"/>
      <w:u w:val="single"/>
    </w:rPr>
  </w:style>
  <w:style w:type="paragraph" w:customStyle="1" w:styleId="xl142">
    <w:name w:val="xl142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3">
    <w:name w:val="xl143"/>
    <w:basedOn w:val="Normal"/>
    <w:rsid w:val="004978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4">
    <w:name w:val="xl144"/>
    <w:basedOn w:val="Normal"/>
    <w:rsid w:val="0049783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5">
    <w:name w:val="xl145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styleId="Lista">
    <w:name w:val="List"/>
    <w:basedOn w:val="Normal"/>
    <w:rsid w:val="002F3751"/>
    <w:pPr>
      <w:widowControl w:val="0"/>
      <w:suppressAutoHyphens/>
      <w:autoSpaceDE w:val="0"/>
      <w:autoSpaceDN w:val="0"/>
      <w:spacing w:after="120"/>
    </w:pPr>
    <w:rPr>
      <w:kern w:val="3"/>
    </w:rPr>
  </w:style>
  <w:style w:type="paragraph" w:customStyle="1" w:styleId="Textbodyindent">
    <w:name w:val="Text body indent"/>
    <w:basedOn w:val="Standard"/>
    <w:rsid w:val="002F3751"/>
    <w:pPr>
      <w:spacing w:line="240" w:lineRule="atLeast"/>
      <w:ind w:firstLine="708"/>
      <w:jc w:val="both"/>
      <w:textAlignment w:val="auto"/>
    </w:pPr>
    <w:rPr>
      <w:rFonts w:ascii="Arial, 'Arial Narrow'" w:eastAsia="Arial, 'Arial Narrow'" w:hAnsi="Arial, 'Arial Narrow'" w:cs="Arial, 'Arial Narrow'"/>
      <w:sz w:val="20"/>
      <w:szCs w:val="20"/>
      <w:lang w:eastAsia="pt-BR" w:bidi="ar-SA"/>
    </w:rPr>
  </w:style>
  <w:style w:type="numbering" w:customStyle="1" w:styleId="RTFNum10">
    <w:name w:val="RTF_Num 10"/>
    <w:basedOn w:val="Semlista"/>
    <w:rsid w:val="002F3751"/>
    <w:pPr>
      <w:numPr>
        <w:numId w:val="32"/>
      </w:numPr>
    </w:pPr>
  </w:style>
  <w:style w:type="numbering" w:customStyle="1" w:styleId="RTFNum17">
    <w:name w:val="RTF_Num 17"/>
    <w:basedOn w:val="Semlista"/>
    <w:rsid w:val="002F3751"/>
    <w:pPr>
      <w:numPr>
        <w:numId w:val="33"/>
      </w:numPr>
    </w:pPr>
  </w:style>
  <w:style w:type="character" w:customStyle="1" w:styleId="TtuloChar">
    <w:name w:val="Título Char"/>
    <w:link w:val="Ttulo"/>
    <w:uiPriority w:val="1"/>
    <w:rsid w:val="00B14639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EB5"/>
    <w:rPr>
      <w:sz w:val="24"/>
      <w:szCs w:val="24"/>
    </w:rPr>
  </w:style>
  <w:style w:type="paragraph" w:styleId="Ttulo1">
    <w:name w:val="heading 1"/>
    <w:basedOn w:val="Normal"/>
    <w:next w:val="Normal"/>
    <w:uiPriority w:val="1"/>
    <w:qFormat/>
    <w:pPr>
      <w:keepNext/>
      <w:outlineLvl w:val="0"/>
    </w:pPr>
    <w:rPr>
      <w:sz w:val="32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overflowPunct w:val="0"/>
      <w:autoSpaceDE w:val="0"/>
      <w:autoSpaceDN w:val="0"/>
      <w:adjustRightInd w:val="0"/>
      <w:outlineLvl w:val="1"/>
    </w:pPr>
    <w:rPr>
      <w:rFonts w:eastAsia="Arial Unicode MS"/>
      <w:b/>
      <w:szCs w:val="20"/>
      <w:lang w:val="x-none" w:eastAsia="x-none"/>
    </w:rPr>
  </w:style>
  <w:style w:type="paragraph" w:styleId="Ttulo3">
    <w:name w:val="heading 3"/>
    <w:basedOn w:val="Normal"/>
    <w:next w:val="Normal"/>
    <w:qFormat/>
    <w:pPr>
      <w:keepNext/>
      <w:ind w:left="1080"/>
      <w:outlineLvl w:val="2"/>
    </w:pPr>
    <w:rPr>
      <w:rFonts w:ascii="Courier New" w:hAnsi="Courier New"/>
      <w:b/>
      <w:sz w:val="20"/>
    </w:rPr>
  </w:style>
  <w:style w:type="paragraph" w:styleId="Ttulo4">
    <w:name w:val="heading 4"/>
    <w:basedOn w:val="Normal"/>
    <w:next w:val="Normal"/>
    <w:qFormat/>
    <w:pPr>
      <w:keepNext/>
      <w:ind w:right="18"/>
      <w:jc w:val="both"/>
      <w:outlineLvl w:val="3"/>
    </w:pPr>
    <w:rPr>
      <w:sz w:val="28"/>
    </w:rPr>
  </w:style>
  <w:style w:type="paragraph" w:styleId="Ttulo5">
    <w:name w:val="heading 5"/>
    <w:basedOn w:val="Normal"/>
    <w:next w:val="Normal"/>
    <w:qFormat/>
    <w:pPr>
      <w:keepNext/>
      <w:ind w:left="1080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pPr>
      <w:keepNext/>
      <w:ind w:right="18"/>
      <w:jc w:val="both"/>
      <w:outlineLvl w:val="6"/>
    </w:pPr>
    <w:rPr>
      <w:b/>
      <w:sz w:val="23"/>
    </w:rPr>
  </w:style>
  <w:style w:type="paragraph" w:styleId="Ttulo8">
    <w:name w:val="heading 8"/>
    <w:basedOn w:val="Normal"/>
    <w:next w:val="Normal"/>
    <w:qFormat/>
    <w:pPr>
      <w:keepNext/>
      <w:ind w:right="18"/>
      <w:jc w:val="both"/>
      <w:outlineLvl w:val="7"/>
    </w:pPr>
    <w:rPr>
      <w:b/>
      <w:sz w:val="23"/>
    </w:rPr>
  </w:style>
  <w:style w:type="paragraph" w:styleId="Ttulo9">
    <w:name w:val="heading 9"/>
    <w:basedOn w:val="Normal"/>
    <w:next w:val="Normal"/>
    <w:qFormat/>
    <w:pPr>
      <w:keepNext/>
      <w:ind w:right="18"/>
      <w:jc w:val="center"/>
      <w:outlineLvl w:val="8"/>
    </w:pPr>
    <w:rPr>
      <w:i/>
      <w:sz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uiPriority w:val="9"/>
    <w:rsid w:val="002F6EE7"/>
    <w:rPr>
      <w:rFonts w:eastAsia="Arial Unicode MS"/>
      <w:b/>
      <w:sz w:val="24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qFormat/>
    <w:rsid w:val="00A33C6E"/>
    <w:rPr>
      <w:sz w:val="24"/>
      <w:szCs w:val="24"/>
    </w:rPr>
  </w:style>
  <w:style w:type="paragraph" w:styleId="Corpodetexto">
    <w:name w:val="Body Text"/>
    <w:basedOn w:val="Normal"/>
    <w:uiPriority w:val="1"/>
    <w:qFormat/>
    <w:pPr>
      <w:jc w:val="both"/>
    </w:pPr>
    <w:rPr>
      <w:sz w:val="20"/>
    </w:rPr>
  </w:style>
  <w:style w:type="paragraph" w:styleId="Textoembloco">
    <w:name w:val="Block Text"/>
    <w:basedOn w:val="Normal"/>
    <w:pPr>
      <w:ind w:left="1080" w:right="46" w:hanging="1080"/>
      <w:jc w:val="both"/>
    </w:pPr>
  </w:style>
  <w:style w:type="paragraph" w:styleId="Corpodetexto2">
    <w:name w:val="Body Text 2"/>
    <w:basedOn w:val="Normal"/>
    <w:pPr>
      <w:jc w:val="both"/>
    </w:pPr>
    <w:rPr>
      <w:rFonts w:ascii="Courier New" w:hAnsi="Courier New"/>
      <w:b/>
      <w:sz w:val="28"/>
    </w:rPr>
  </w:style>
  <w:style w:type="paragraph" w:styleId="Recuodecorpodetexto">
    <w:name w:val="Body Text Indent"/>
    <w:basedOn w:val="Normal"/>
    <w:pPr>
      <w:ind w:left="360"/>
      <w:jc w:val="both"/>
    </w:pPr>
    <w:rPr>
      <w:bCs/>
    </w:rPr>
  </w:style>
  <w:style w:type="paragraph" w:styleId="Corpodetexto3">
    <w:name w:val="Body Text 3"/>
    <w:basedOn w:val="Normal"/>
    <w:link w:val="Corpodetexto3Char"/>
    <w:pPr>
      <w:ind w:right="18"/>
      <w:jc w:val="both"/>
    </w:pPr>
    <w:rPr>
      <w:sz w:val="23"/>
      <w:lang w:val="x-none" w:eastAsia="x-none"/>
    </w:rPr>
  </w:style>
  <w:style w:type="character" w:customStyle="1" w:styleId="Corpodetexto3Char">
    <w:name w:val="Corpo de texto 3 Char"/>
    <w:link w:val="Corpodetexto3"/>
    <w:rsid w:val="00E33D29"/>
    <w:rPr>
      <w:sz w:val="23"/>
      <w:szCs w:val="24"/>
    </w:rPr>
  </w:style>
  <w:style w:type="paragraph" w:customStyle="1" w:styleId="Padro">
    <w:name w:val="Padrão"/>
    <w:pPr>
      <w:snapToGrid w:val="0"/>
    </w:pPr>
    <w:rPr>
      <w:sz w:val="24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34425"/>
    <w:rPr>
      <w:sz w:val="24"/>
      <w:szCs w:val="24"/>
    </w:rPr>
  </w:style>
  <w:style w:type="character" w:styleId="Nmerodepgina">
    <w:name w:val="page number"/>
    <w:basedOn w:val="Fontepargpadro"/>
  </w:style>
  <w:style w:type="paragraph" w:styleId="Subttulo">
    <w:name w:val="Subtitle"/>
    <w:basedOn w:val="Normal"/>
    <w:qFormat/>
    <w:pPr>
      <w:jc w:val="center"/>
    </w:pPr>
    <w:rPr>
      <w:rFonts w:ascii="Arial" w:hAnsi="Arial"/>
      <w:sz w:val="28"/>
    </w:rPr>
  </w:style>
  <w:style w:type="paragraph" w:customStyle="1" w:styleId="Recuodecorpodetexto21">
    <w:name w:val="Recuo de corpo de texto 21"/>
    <w:basedOn w:val="Normal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 w:val="28"/>
    </w:rPr>
  </w:style>
  <w:style w:type="paragraph" w:styleId="Ttulo">
    <w:name w:val="Title"/>
    <w:basedOn w:val="Normal"/>
    <w:link w:val="TtuloChar"/>
    <w:uiPriority w:val="1"/>
    <w:qFormat/>
    <w:rsid w:val="0097085A"/>
    <w:pPr>
      <w:jc w:val="center"/>
    </w:pPr>
    <w:rPr>
      <w:b/>
      <w:lang w:val="x-none" w:eastAsia="x-none"/>
    </w:rPr>
  </w:style>
  <w:style w:type="paragraph" w:customStyle="1" w:styleId="parag-1">
    <w:name w:val="parag-1"/>
    <w:basedOn w:val="Normal"/>
    <w:rsid w:val="00F734B8"/>
    <w:pPr>
      <w:jc w:val="both"/>
    </w:pPr>
    <w:rPr>
      <w:szCs w:val="20"/>
    </w:rPr>
  </w:style>
  <w:style w:type="table" w:styleId="Tabelacomgrade">
    <w:name w:val="Table Grid"/>
    <w:basedOn w:val="Tabelanormal"/>
    <w:uiPriority w:val="59"/>
    <w:rsid w:val="00F73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2A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uiPriority w:val="99"/>
    <w:rsid w:val="00BA110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rsid w:val="008D22B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8D22B0"/>
    <w:rPr>
      <w:rFonts w:ascii="Tahoma" w:hAnsi="Tahoma" w:cs="Tahoma"/>
      <w:sz w:val="16"/>
      <w:szCs w:val="16"/>
    </w:rPr>
  </w:style>
  <w:style w:type="paragraph" w:customStyle="1" w:styleId="Corpodetexto31">
    <w:name w:val="Corpo de texto 31"/>
    <w:basedOn w:val="Normal"/>
    <w:rsid w:val="005E641A"/>
    <w:pPr>
      <w:jc w:val="both"/>
    </w:pPr>
    <w:rPr>
      <w:b/>
    </w:rPr>
  </w:style>
  <w:style w:type="paragraph" w:customStyle="1" w:styleId="Standard">
    <w:name w:val="Standard"/>
    <w:rsid w:val="00603B8B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yiv4439514666msonormal">
    <w:name w:val="yiv4439514666msonormal"/>
    <w:basedOn w:val="Normal"/>
    <w:rsid w:val="00CA1ABF"/>
    <w:pPr>
      <w:spacing w:before="100" w:beforeAutospacing="1" w:after="100" w:afterAutospacing="1"/>
    </w:pPr>
  </w:style>
  <w:style w:type="paragraph" w:customStyle="1" w:styleId="PargrafodaLista1">
    <w:name w:val="Parágrafo da Lista1"/>
    <w:basedOn w:val="Normal"/>
    <w:qFormat/>
    <w:rsid w:val="00575874"/>
    <w:pPr>
      <w:suppressAutoHyphens/>
      <w:spacing w:line="100" w:lineRule="atLeast"/>
      <w:ind w:left="720"/>
    </w:pPr>
    <w:rPr>
      <w:color w:val="00000A"/>
      <w:kern w:val="1"/>
    </w:rPr>
  </w:style>
  <w:style w:type="paragraph" w:customStyle="1" w:styleId="PargrafodaLista4">
    <w:name w:val="Parágrafo da Lista4"/>
    <w:basedOn w:val="Normal"/>
    <w:rsid w:val="00134A07"/>
    <w:pPr>
      <w:suppressAutoHyphens/>
      <w:ind w:left="720"/>
    </w:pPr>
    <w:rPr>
      <w:color w:val="00000A"/>
      <w:kern w:val="1"/>
      <w:lang w:eastAsia="zh-CN"/>
    </w:rPr>
  </w:style>
  <w:style w:type="paragraph" w:customStyle="1" w:styleId="PargrafodaLista2">
    <w:name w:val="Parágrafo da Lista2"/>
    <w:basedOn w:val="Normal"/>
    <w:rsid w:val="00134A07"/>
    <w:pPr>
      <w:suppressAutoHyphens/>
      <w:spacing w:line="100" w:lineRule="atLeast"/>
      <w:ind w:left="720"/>
    </w:pPr>
    <w:rPr>
      <w:sz w:val="20"/>
      <w:szCs w:val="20"/>
      <w:lang w:eastAsia="ar-SA"/>
    </w:rPr>
  </w:style>
  <w:style w:type="paragraph" w:styleId="NormalWeb">
    <w:name w:val="Normal (Web)"/>
    <w:basedOn w:val="Normal"/>
    <w:qFormat/>
    <w:rsid w:val="00CF539C"/>
    <w:pPr>
      <w:spacing w:before="100" w:beforeAutospacing="1" w:after="119"/>
    </w:pPr>
  </w:style>
  <w:style w:type="paragraph" w:styleId="PargrafodaLista">
    <w:name w:val="List Paragraph"/>
    <w:basedOn w:val="Normal"/>
    <w:uiPriority w:val="1"/>
    <w:qFormat/>
    <w:rsid w:val="00E33D29"/>
    <w:pPr>
      <w:widowControl w:val="0"/>
      <w:autoSpaceDE w:val="0"/>
      <w:autoSpaceDN w:val="0"/>
      <w:ind w:left="229"/>
      <w:jc w:val="both"/>
    </w:pPr>
    <w:rPr>
      <w:sz w:val="22"/>
      <w:szCs w:val="22"/>
      <w:lang w:val="pt-PT" w:eastAsia="en-US"/>
    </w:rPr>
  </w:style>
  <w:style w:type="paragraph" w:customStyle="1" w:styleId="xl76">
    <w:name w:val="xl76"/>
    <w:basedOn w:val="Normal"/>
    <w:rsid w:val="00183EBB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183EBB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rsid w:val="00183EBB"/>
    <w:pPr>
      <w:spacing w:before="100" w:beforeAutospacing="1" w:after="100" w:afterAutospacing="1"/>
      <w:jc w:val="right"/>
      <w:textAlignment w:val="center"/>
    </w:pPr>
    <w:rPr>
      <w:b/>
      <w:bCs/>
      <w:i/>
      <w:iCs/>
      <w:color w:val="000000"/>
    </w:rPr>
  </w:style>
  <w:style w:type="paragraph" w:customStyle="1" w:styleId="xl79">
    <w:name w:val="xl7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2">
    <w:name w:val="xl8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83">
    <w:name w:val="xl8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4">
    <w:name w:val="xl8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9">
    <w:name w:val="xl8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0">
    <w:name w:val="xl90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4">
    <w:name w:val="xl94"/>
    <w:basedOn w:val="Normal"/>
    <w:rsid w:val="00183EBB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5">
    <w:name w:val="xl9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6">
    <w:name w:val="xl9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7">
    <w:name w:val="xl9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8">
    <w:name w:val="xl9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9">
    <w:name w:val="xl9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Normal"/>
    <w:rsid w:val="00183EBB"/>
    <w:pPr>
      <w:spacing w:before="100" w:beforeAutospacing="1" w:after="100" w:afterAutospacing="1"/>
    </w:pPr>
  </w:style>
  <w:style w:type="paragraph" w:customStyle="1" w:styleId="xl117">
    <w:name w:val="xl11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3">
    <w:name w:val="xl12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6">
    <w:name w:val="xl12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7">
    <w:name w:val="xl12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8">
    <w:name w:val="xl12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29">
    <w:name w:val="xl129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30">
    <w:name w:val="xl13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1">
    <w:name w:val="xl131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2">
    <w:name w:val="xl13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3">
    <w:name w:val="xl13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4">
    <w:name w:val="xl134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5">
    <w:name w:val="xl13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6">
    <w:name w:val="xl13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"/>
    <w:rsid w:val="00183EBB"/>
    <w:pPr>
      <w:spacing w:before="100" w:beforeAutospacing="1" w:after="100" w:afterAutospacing="1"/>
      <w:jc w:val="center"/>
      <w:textAlignment w:val="center"/>
    </w:pPr>
    <w:rPr>
      <w:b/>
      <w:bCs/>
      <w:color w:val="000000"/>
      <w:u w:val="single"/>
    </w:rPr>
  </w:style>
  <w:style w:type="paragraph" w:customStyle="1" w:styleId="xl140">
    <w:name w:val="xl14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1">
    <w:name w:val="xl14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F6EE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6EE7"/>
    <w:pPr>
      <w:widowControl w:val="0"/>
      <w:autoSpaceDE w:val="0"/>
      <w:autoSpaceDN w:val="0"/>
      <w:jc w:val="center"/>
    </w:pPr>
    <w:rPr>
      <w:sz w:val="22"/>
      <w:szCs w:val="22"/>
      <w:lang w:val="pt-PT" w:eastAsia="en-US"/>
    </w:rPr>
  </w:style>
  <w:style w:type="character" w:styleId="HiperlinkVisitado">
    <w:name w:val="FollowedHyperlink"/>
    <w:uiPriority w:val="99"/>
    <w:unhideWhenUsed/>
    <w:rsid w:val="009C0156"/>
    <w:rPr>
      <w:color w:val="800080"/>
      <w:u w:val="single"/>
    </w:rPr>
  </w:style>
  <w:style w:type="paragraph" w:customStyle="1" w:styleId="xl142">
    <w:name w:val="xl142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3">
    <w:name w:val="xl143"/>
    <w:basedOn w:val="Normal"/>
    <w:rsid w:val="004978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4">
    <w:name w:val="xl144"/>
    <w:basedOn w:val="Normal"/>
    <w:rsid w:val="0049783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5">
    <w:name w:val="xl145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styleId="Lista">
    <w:name w:val="List"/>
    <w:basedOn w:val="Normal"/>
    <w:rsid w:val="002F3751"/>
    <w:pPr>
      <w:widowControl w:val="0"/>
      <w:suppressAutoHyphens/>
      <w:autoSpaceDE w:val="0"/>
      <w:autoSpaceDN w:val="0"/>
      <w:spacing w:after="120"/>
    </w:pPr>
    <w:rPr>
      <w:kern w:val="3"/>
    </w:rPr>
  </w:style>
  <w:style w:type="paragraph" w:customStyle="1" w:styleId="Textbodyindent">
    <w:name w:val="Text body indent"/>
    <w:basedOn w:val="Standard"/>
    <w:rsid w:val="002F3751"/>
    <w:pPr>
      <w:spacing w:line="240" w:lineRule="atLeast"/>
      <w:ind w:firstLine="708"/>
      <w:jc w:val="both"/>
      <w:textAlignment w:val="auto"/>
    </w:pPr>
    <w:rPr>
      <w:rFonts w:ascii="Arial, 'Arial Narrow'" w:eastAsia="Arial, 'Arial Narrow'" w:hAnsi="Arial, 'Arial Narrow'" w:cs="Arial, 'Arial Narrow'"/>
      <w:sz w:val="20"/>
      <w:szCs w:val="20"/>
      <w:lang w:eastAsia="pt-BR" w:bidi="ar-SA"/>
    </w:rPr>
  </w:style>
  <w:style w:type="numbering" w:customStyle="1" w:styleId="RTFNum10">
    <w:name w:val="RTF_Num 10"/>
    <w:basedOn w:val="Semlista"/>
    <w:rsid w:val="002F3751"/>
    <w:pPr>
      <w:numPr>
        <w:numId w:val="32"/>
      </w:numPr>
    </w:pPr>
  </w:style>
  <w:style w:type="numbering" w:customStyle="1" w:styleId="RTFNum17">
    <w:name w:val="RTF_Num 17"/>
    <w:basedOn w:val="Semlista"/>
    <w:rsid w:val="002F3751"/>
    <w:pPr>
      <w:numPr>
        <w:numId w:val="33"/>
      </w:numPr>
    </w:pPr>
  </w:style>
  <w:style w:type="character" w:customStyle="1" w:styleId="TtuloChar">
    <w:name w:val="Título Char"/>
    <w:link w:val="Ttulo"/>
    <w:uiPriority w:val="1"/>
    <w:rsid w:val="00B14639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E3CCC-DD49-4BE0-A040-2A0E2AF1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</vt:lpstr>
    </vt:vector>
  </TitlesOfParts>
  <Company/>
  <LinksUpToDate>false</LinksUpToDate>
  <CharactersWithSpaces>1202</CharactersWithSpaces>
  <SharedDoc>false</SharedDoc>
  <HLinks>
    <vt:vector size="24" baseType="variant">
      <vt:variant>
        <vt:i4>1114126</vt:i4>
      </vt:variant>
      <vt:variant>
        <vt:i4>9</vt:i4>
      </vt:variant>
      <vt:variant>
        <vt:i4>0</vt:i4>
      </vt:variant>
      <vt:variant>
        <vt:i4>5</vt:i4>
      </vt:variant>
      <vt:variant>
        <vt:lpwstr>mailto:gabineteprefeitopmbj@gmail.com%20e/ou%20projetospmbj2021@gmail.com</vt:lpwstr>
      </vt:variant>
      <vt:variant>
        <vt:lpwstr/>
      </vt:variant>
      <vt:variant>
        <vt:i4>2359420</vt:i4>
      </vt:variant>
      <vt:variant>
        <vt:i4>6</vt:i4>
      </vt:variant>
      <vt:variant>
        <vt:i4>0</vt:i4>
      </vt:variant>
      <vt:variant>
        <vt:i4>5</vt:i4>
      </vt:variant>
      <vt:variant>
        <vt:lpwstr>https://presrepublica.jusbrasil.com.br/legislacao/579674718/decreto-9377-18</vt:lpwstr>
      </vt:variant>
      <vt:variant>
        <vt:lpwstr/>
      </vt:variant>
      <vt:variant>
        <vt:i4>1441919</vt:i4>
      </vt:variant>
      <vt:variant>
        <vt:i4>3</vt:i4>
      </vt:variant>
      <vt:variant>
        <vt:i4>0</vt:i4>
      </vt:variant>
      <vt:variant>
        <vt:i4>5</vt:i4>
      </vt:variant>
      <vt:variant>
        <vt:lpwstr>mailto:licitacao.bomjardim@gmail.com</vt:lpwstr>
      </vt:variant>
      <vt:variant>
        <vt:lpwstr/>
      </vt:variant>
      <vt:variant>
        <vt:i4>1114126</vt:i4>
      </vt:variant>
      <vt:variant>
        <vt:i4>0</vt:i4>
      </vt:variant>
      <vt:variant>
        <vt:i4>0</vt:i4>
      </vt:variant>
      <vt:variant>
        <vt:i4>5</vt:i4>
      </vt:variant>
      <vt:variant>
        <vt:lpwstr>mailto:gabineteprefeitopmbj@gmail.com%20e/ou%20projetospmbj2021@gmail.com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</dc:title>
  <dc:creator>CPLC</dc:creator>
  <cp:lastModifiedBy>usuario</cp:lastModifiedBy>
  <cp:revision>3</cp:revision>
  <cp:lastPrinted>2021-10-18T18:54:00Z</cp:lastPrinted>
  <dcterms:created xsi:type="dcterms:W3CDTF">2021-10-18T18:51:00Z</dcterms:created>
  <dcterms:modified xsi:type="dcterms:W3CDTF">2021-10-18T18:59:00Z</dcterms:modified>
</cp:coreProperties>
</file>